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23" w:rsidRDefault="005C1CB6" w:rsidP="00AA1530">
      <w:pPr>
        <w:tabs>
          <w:tab w:val="left" w:pos="8753"/>
        </w:tabs>
        <w:rPr>
          <w:sz w:val="18"/>
          <w:szCs w:val="18"/>
        </w:rPr>
      </w:pPr>
      <w:r>
        <w:t xml:space="preserve">                                                                                                                   </w:t>
      </w:r>
      <w:r w:rsidR="00AA1530">
        <w:t xml:space="preserve"> </w:t>
      </w:r>
      <w:r w:rsidR="007B7323">
        <w:rPr>
          <w:sz w:val="18"/>
          <w:szCs w:val="18"/>
        </w:rPr>
        <w:t>Приложение №1</w:t>
      </w:r>
    </w:p>
    <w:p w:rsidR="00AF6108" w:rsidRDefault="00AF6108" w:rsidP="007B7323">
      <w:pPr>
        <w:tabs>
          <w:tab w:val="left" w:pos="8753"/>
        </w:tabs>
        <w:jc w:val="right"/>
        <w:rPr>
          <w:sz w:val="18"/>
          <w:szCs w:val="18"/>
        </w:rPr>
      </w:pPr>
      <w:r>
        <w:rPr>
          <w:sz w:val="18"/>
          <w:szCs w:val="18"/>
        </w:rPr>
        <w:t>к Техническому заданию</w:t>
      </w:r>
    </w:p>
    <w:p w:rsidR="00AF6108" w:rsidRDefault="00AF6108" w:rsidP="007B7323">
      <w:pPr>
        <w:tabs>
          <w:tab w:val="left" w:pos="8753"/>
        </w:tabs>
        <w:jc w:val="right"/>
        <w:rPr>
          <w:sz w:val="18"/>
          <w:szCs w:val="18"/>
        </w:rPr>
      </w:pPr>
      <w:r>
        <w:rPr>
          <w:sz w:val="18"/>
          <w:szCs w:val="18"/>
        </w:rPr>
        <w:t>на поставку автомобильных запчастей</w:t>
      </w:r>
    </w:p>
    <w:p w:rsidR="00D73F57" w:rsidRDefault="00D73F57" w:rsidP="007B7323">
      <w:pPr>
        <w:tabs>
          <w:tab w:val="left" w:pos="8753"/>
        </w:tabs>
        <w:jc w:val="right"/>
        <w:rPr>
          <w:rFonts w:ascii="Arial" w:eastAsia="Times New Roman" w:hAnsi="Arial" w:cs="Arial"/>
          <w:sz w:val="18"/>
          <w:szCs w:val="18"/>
        </w:rPr>
      </w:pPr>
      <w:r w:rsidRPr="00D73F57">
        <w:rPr>
          <w:rFonts w:ascii="Arial" w:eastAsia="Times New Roman" w:hAnsi="Arial" w:cs="Arial"/>
          <w:sz w:val="18"/>
          <w:szCs w:val="18"/>
        </w:rPr>
        <w:t>автомобилей  ГАЗ 66, ГАЗ 3308 (33081),</w:t>
      </w:r>
    </w:p>
    <w:p w:rsidR="00D73F57" w:rsidRPr="00D73F57" w:rsidRDefault="00D73F57" w:rsidP="007B7323">
      <w:pPr>
        <w:tabs>
          <w:tab w:val="left" w:pos="8753"/>
        </w:tabs>
        <w:jc w:val="right"/>
        <w:rPr>
          <w:rFonts w:ascii="Arial" w:hAnsi="Arial" w:cs="Arial"/>
          <w:sz w:val="18"/>
          <w:szCs w:val="18"/>
        </w:rPr>
      </w:pPr>
      <w:r w:rsidRPr="00D73F57">
        <w:rPr>
          <w:rFonts w:ascii="Arial" w:eastAsia="Times New Roman" w:hAnsi="Arial" w:cs="Arial"/>
          <w:sz w:val="18"/>
          <w:szCs w:val="18"/>
        </w:rPr>
        <w:t xml:space="preserve"> УАЗ, ВАЗ, ПАЗ, Газель</w:t>
      </w:r>
    </w:p>
    <w:p w:rsidR="007B7323" w:rsidRPr="007B7323" w:rsidRDefault="007B7323" w:rsidP="007B7323">
      <w:pPr>
        <w:tabs>
          <w:tab w:val="left" w:pos="8753"/>
        </w:tabs>
        <w:jc w:val="right"/>
        <w:rPr>
          <w:rFonts w:ascii="Arial" w:hAnsi="Arial" w:cs="Arial"/>
          <w:sz w:val="18"/>
          <w:szCs w:val="18"/>
        </w:rPr>
      </w:pPr>
    </w:p>
    <w:p w:rsidR="007B7323" w:rsidRDefault="007B7323" w:rsidP="00B54AB3"/>
    <w:p w:rsidR="007B7323" w:rsidRDefault="007B7323" w:rsidP="00B54AB3"/>
    <w:tbl>
      <w:tblPr>
        <w:tblW w:w="10220" w:type="dxa"/>
        <w:tblInd w:w="85" w:type="dxa"/>
        <w:tblLook w:val="04A0"/>
      </w:tblPr>
      <w:tblGrid>
        <w:gridCol w:w="663"/>
        <w:gridCol w:w="2374"/>
        <w:gridCol w:w="3884"/>
        <w:gridCol w:w="1280"/>
        <w:gridCol w:w="1280"/>
        <w:gridCol w:w="960"/>
      </w:tblGrid>
      <w:tr w:rsidR="00F261EF" w:rsidRPr="00F261EF" w:rsidTr="00F261EF">
        <w:trPr>
          <w:trHeight w:val="330"/>
        </w:trPr>
        <w:tc>
          <w:tcPr>
            <w:tcW w:w="520" w:type="dxa"/>
            <w:tcBorders>
              <w:top w:val="double" w:sz="6" w:space="0" w:color="auto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61EF" w:rsidRPr="00F261EF" w:rsidRDefault="00F261EF" w:rsidP="00F261E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61E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п/п</w:t>
            </w:r>
          </w:p>
        </w:tc>
        <w:tc>
          <w:tcPr>
            <w:tcW w:w="2374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61EF" w:rsidRPr="00F261EF" w:rsidRDefault="00F261EF" w:rsidP="00F261E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61E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Арт.</w:t>
            </w:r>
          </w:p>
        </w:tc>
        <w:tc>
          <w:tcPr>
            <w:tcW w:w="3806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F261EF" w:rsidRPr="00F261EF" w:rsidRDefault="00F261EF" w:rsidP="00F261E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61E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28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61E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Цена с НДС</w:t>
            </w:r>
          </w:p>
        </w:tc>
        <w:tc>
          <w:tcPr>
            <w:tcW w:w="1280" w:type="dxa"/>
            <w:tcBorders>
              <w:top w:val="double" w:sz="6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61E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Цена без НДС</w:t>
            </w:r>
          </w:p>
        </w:tc>
        <w:tc>
          <w:tcPr>
            <w:tcW w:w="960" w:type="dxa"/>
            <w:tcBorders>
              <w:top w:val="double" w:sz="6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bottom"/>
            <w:hideMark/>
          </w:tcPr>
          <w:p w:rsidR="00F261EF" w:rsidRPr="00F261EF" w:rsidRDefault="00F261EF" w:rsidP="00F261EF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F261EF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Ед.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</w:t>
            </w:r>
          </w:p>
        </w:tc>
        <w:tc>
          <w:tcPr>
            <w:tcW w:w="2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</w:t>
            </w:r>
          </w:p>
        </w:tc>
        <w:tc>
          <w:tcPr>
            <w:tcW w:w="3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Автобар УАЗ-3151 Хантер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1098,71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931,11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Автобар УАЗ-3151, "Hanter" Люкс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2155,57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1826,75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Автобар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3151 95 1700005 95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Агрегат (КПП "Dymos"+РК 3163) УАЗ "Hanter" с ЗМЗ-409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133054,79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112758,30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3163-1700005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Агрегат (КПП "Dymos"+РК 3163)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150629,07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127651,75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3163 1700200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Агрегат (КПП "Dymos"+РК с установочным компл.) УАЗ "Patriot" с ЗМЗ-409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179996,22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152539,17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3151 95 1700200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Агрегат (КПП "Dymos"+РК с установочным комплектом) УАЗ "Hanter" с ЗМЗ-409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189468,29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160566,35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2206 1700005 20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Агрегат (КПП 3909 "АДС"+РК 3909-00) УАЗ-452,3741,2206,3303,3962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83330,48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70619,05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2206-00-1700005-00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Агрегат (КПП 452+РК 3909-00) УАЗ-452,3741,3303,3962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83330,48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70619,05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3151 27 1700005 10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Агрегат (КПП 469+РК 3162-70)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85076,19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72098,47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31105.1164010-10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Адсорбер Волга, ГАЗель "Крайслер", ЗМЗ-40524,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890,22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31105.1164010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Адсорбер с клапаном продувки Волга ЗМЗ-40621, ГАЗель ЗМЗ-40522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943,20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799,32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3160-20-1164010-03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Адсорбер УАЗ-3160,3163 "Patriot",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3163-00-1164010-03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Адсорбер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3308-2915006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ГАЗ-3308,Садко,Валдай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KNG-2915006-82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ГАЗ-3308,Садко,Валдай (газомасляный)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1679,85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3309-2905006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1891,62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KNG-2905006-81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ГАЗ-53,3307 (газомасляный)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1377,66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40.1.2905006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ГАЗ-53,3307 Гродно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2310,91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.814902003794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1241,82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554.2905402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газонаполненный Соболь "Профессионал"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1254,91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1063,48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11.6308010-10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задней двери 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845,82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42020.315195-2915006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(газомасляный)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42020.315900-2915006-01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(газомасляный) «Спорт» 3153, 3159, 3162, 2360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3151-95-2915006-96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(газомасляный) УАЗ "Hanter",3160; перед./задн. 3151,3741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3159-00-2915006-96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(газомасляный) УАЗ-3153,3159,3162,3163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42020.3302-2905006Р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газовый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1088,51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3302-2905006-261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газовый ГАЗель, Соболь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873,67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344471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газовый 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2092,78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.23-2905010-01-А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газовый ГАЗель,Соболь "люкс" (АВ 36.00.00 XD)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1712,76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23 2905010 1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газовый ГАЗель,Соболь (АВ 36.00.00)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1645,79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551.2905402-30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газовый ГАЗель,Соболь 2х труб. "Профессионал"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551.2905006-10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газовый ГАЗель,Соболь упаковка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1159,65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30.2905006-03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масляный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3302 120911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масляный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1905,33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1614,69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3.3.35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масляный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551.2905402-20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масляный ГАЗель, Соболь "Профессионал"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785,07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551.2905006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масляный 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844,96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3302-2905006-03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масляный ГАЗель,Соболь АМЗ (упак-2шт)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1001,31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113.2915005-30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Москвич-2141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.814902003915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задний Соболь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1069,02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3153-00-8407108-95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капота /12.6308506/ УАЗ-3153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13.6308506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капота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121.6308506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капота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3163 8407108 30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капота УАЗ-3163 "Patriot" /12.8231015-01/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53212-2905006-01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ПАЗ металл.кожух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53212-2905006-02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ПАЗ пластм.кожух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2268,69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42020.315195-2905006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(газомасляный)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42020.316200-2905006-10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(газомасляный)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3151-95-2905006-96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(газомасляный) УАЗ "Hanter" пружин. подвеска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3162-00-2905006-95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(газомасляный) УАЗ-3162,3163 (колея 1600 мм)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3162 2905006 10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газовый (АВ 176.00.10) УАЗ-3162, 3163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1568,37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1329,13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45.2905005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газовый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2047,15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1734,87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42020.2217-2905004Р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газовый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KNG-2905005-71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газовый Соболь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873,67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231 2905010 1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газовый Соболь (АB 63.00.00-01)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28 2905010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газовый УАЗ-3162  "XDRIVE" (АВ 176.00.00 XD)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1666,63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28 2905010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газовый УАЗ-3162(широкий мост), 3163 "XDRIVE" (АВ 176.00.10 XD)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1731,84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.814902003793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передний Соболь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1250,55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12-6809010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сиденья ГАЗ-4301,3307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972,28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42020.3151-2905006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УАЗ-31512, 3741 (масляный)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817,41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KNU-2905006-71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Амортизатор УАЗ-469, 3741 (масляный) "KENO" /3151-2905006-97/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32.7903000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Антенна ГАЗ-31105, 2007 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.387346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Антифриз "Детали машин ГАЗ" зеленый (10л)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1165,21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2705-5101910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заднего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2217-5101910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заднего колеса "Соболь"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818,05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3162 20 5401223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заднего колеса наружная левая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3162 20 5401222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заднего колеса наружная правая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3160-5101240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заднего колеса правая УАЗ-3160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1177,26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колеса внутренняя (облицовка)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738,27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колеса внутренняя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1702,98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3205 5401074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колеса внутренняя усилитель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836,29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31029-5401431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крыла задняя левая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2567,24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31105-5401431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крыла задняя левая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31029-5401430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крыла задняя правая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2332,27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31105-5401430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крыла задняя правая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2023,68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2217-8403027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33104-8403027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левая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3302-8403027-10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левая "графит"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2217-8403027-10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левая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3302-8403027-10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левая Рестайлинг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2217-8403026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33104-8403026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правая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3302-8403026-10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правая "графит"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2217-8403026-10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правая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3302-8403026-10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Арка переднего крыла правая Рестайлинг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Багажник разборный УАЗ-452 с лестницей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9526,51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8073,31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Багажник с лестницей разборный ГАЗель 3-х секционный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10328,74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8753,17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Багажник с лестницей разборный Соболь 2-х секционный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9325,95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7903,35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Багажник УАЗ-469 с лестницей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3507-01-8608010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масляный гидросистемы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220694-1102009-01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(дополнительный) УАЗ-2206,452 с УМЗ-4213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5738,29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4862,96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452-1102008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(дополнительный)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220694-1101008-01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(основной) УАЗ-2206,452 с УМЗ-4213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3303-1101010-01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(основной) УАЗ-3303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5738,29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4862,96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330364-1101008-01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(основной) УАЗ-3303, 3741, 3962 с УМЗ-4213 дв. инжек.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6917,16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(основной)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4301-1101010-02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105л. ГАЗ-3307, 3308,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10018,39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8490,16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105л. ГАЗ-3307, 3308,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10018,39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8490,16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68л. (ГАЗель фургон, автолайн) ЗМЗ-4063,40522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7635,78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3110-1101010-20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70л. (под погружной насос) Волга-31105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9267,13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7853,50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АВТОБУС (ГАЗель фургон, автолайн) под погр.насос ЗМЗ-4052, 40524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7454,50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6317,37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33023-1101010-20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БОРТ (ГАЗель бортовые) под погр. насос ЗМЗ-4052, 40524,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7885,00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ГАЗ-3307, 3309, 33104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9447,75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8006,57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315195-1101011-10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левый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315195-1101009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левый УАЗ "Hanter"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6444,79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5461,69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3151-23-1101009-00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левый УАЗ "Hanter" с двиг. Aндория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6149,05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315148-1101011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левый УАЗ "Hanter" с двиг. ЗМЗ-514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2360-1101009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левый УАЗ "Pikap"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6114,13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31602-1101009-20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левый УАЗ-3160, "Patriot" Евро 2, Евро 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469-1101009-11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левый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3151-95-1101010-10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правый УАЗ "Hanter" без АТС (под модуль погружного бензонасоса)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315195-1101008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правый УАЗ "Hanter" с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6444,79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5461,69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3151-23-1101008-00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правый УАЗ "Hanter" с двиг. Андория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6149,05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315148-1101010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правый УАЗ "Hanter" с двиг. ЗМЗ-514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3163-00-1101008-06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правый УАЗ "Patriot" с инжекторным двигателем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23602-1101008-40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правый УАЗ "Pikap"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5566,12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3163-00-1101008-40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правый УАЗ-3163 "Patriot"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469-1101008-11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правый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32213-1101006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с погружным насосом (ГАЗель автолайн) ЗМЗ-4052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19330,28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16381,59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Соболь фургон, автобус 68л. ЗМЗ-4063,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7983,69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6765,84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Соболь фургон, автобус под погружной насос ЗМЗ-4052, 40524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7386,53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330243-1101010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СОФИМ (ГАЗель бортовые) Cummins, ЗМЗ-40522,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Бак топливный ФЕРМЕР ( 2-ряд. каб.) 68л.ЗМЗ-4026,4063,40522(ГАЗ)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8678,00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7354,24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3205 2915500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 крепления амортизаторов с усилителем задней подвески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1145,38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970,66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3160-5701120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 крыши задняя УАЗ-3160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3160-5701070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 крыши передняя УАЗ-3160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1544,02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3205 3001010 01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 передней оси (пустая)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20046,98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16988,97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33104-3001010-01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 передней оси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16191,45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13721,57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3309-3001009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 передней оси с кронштейном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11844,46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10037,68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53-3001010-01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 передняя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12191,94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10332,15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3302-3001010-01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 передняя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11260,04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9542,41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 подвески радиатора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2217-2904204-01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Балка,поперечина подвески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15984,23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13545,96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3205 5101308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Балка-торсион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3307-3513015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Баллон вакуумный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1955,39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1657,11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3310-3513015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Баллон вакуумный в сборе "ВАЛДАЙ" (малый)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2003,51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66-11-3513015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Баллон вакуумный в сборе "Валдай", ГАЗ-66 (большой)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1189,78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3205 3511111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Баллон воздушный (регенерационный)  малый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3205 3513015 20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Баллон воздушный (рессивер)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1850,33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130 3513010 10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Баллон воздушный (рессивер) 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2720,61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4301-3513040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Баллон воздушный 3308,33081,3309,Валдай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2841,89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3205 2804010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"белый" ПАЗ-3205 (пластик)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3205 2804010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"серый" ПАЗ-3205 (пластик)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315195-2804010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в сборе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9656,92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8183,83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2363-00-2804010-01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в сборе УАЗ-2363 "Pikap"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8812,82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7468,49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3163-2804010-02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в сборе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22944,95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19444,87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3163-2804014-01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голый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13939,08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11812,78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3151-2804015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левый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3205 2804014 20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металлический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1893,22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315195-2804015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не в сборе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1656,78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3151-2804010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правый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842,61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0452-00-2804015-10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задний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3205 2803010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"белый" ПАЗ-3205 (пластик)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3205 2803010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"серый" ПАЗ-3205 (пластик)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315195-2803010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в сборе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13846,65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11734,45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3307-2803010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ГАЗ-3307,3309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2513,29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66-02-2803015-01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ГАЗ-3308,33081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4143,71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52-2803015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ГАЗ-52,53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ГАЗель "черный"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3302-2803012-20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ГАЗель Бизнес в сборе (эмблема, решетка)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2812,19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3302-2803015-20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ГАЗель Бизнес голый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ГАЗель,Соболь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3205 2803012 10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металлический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315195-2803121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не в сборе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2009,07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33097-2803015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Садко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2862,15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3302 2803015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Соболь "тёмно-серый"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2720,61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3163-2803010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УАЗ-3163 "Pariot" (неокрашенный)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10639,03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9016,13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0452-00-2803015-00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1475,71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469-2803015-01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Бампер передний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2043,18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3205 3108012 60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лебёдки запасного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51-3507052-Г2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стояночного тормоза ГАЗ-5312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3301-3507052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стояночного тормоза ГАЗ-66,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3246,63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69-3507052-11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стояночного тормоза УАЗ-452,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1060,88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3307-3501070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ГАЗ-3307, 3309, 3308 передний, ГАЗ-3308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3307-3502070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ГАЗ-3307, 53, 3309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3793,39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 3501070 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ГАЗ-53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3306,58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2802,19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3302-3502070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1613,27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4421 3502070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задний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11880,43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10068,16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6404 3502070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задний "Аврора" (10 шпилек)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11751,79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9959,14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23 3502070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задний нов/обр.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5001,48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4238,54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23 3104011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задний со ступицей левый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15537,08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13167,02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23 3104010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задний со ступицей правый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15537,08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13167,02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3103011 СБ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перед.со ступицей (лев.)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10899,71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9237,04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16 3103011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перед.со ступицей (лев.)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16008,14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13566,22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3103010 СБ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перед.со ступицей (прав.)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10899,71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9237,04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перед.со ступицей (прав.)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16008,14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13566,22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6404 3501070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передний "Аврора" (10 шпилек)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9116,46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передний (6 шпилек)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5307,31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4421 3501070 10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под АБС (8 шпилек)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9607,27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8141,75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2217-3502070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3151-3501070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1489,29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469-3501070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Барабан тормозной УАЗ-452, 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1672,83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31029-3505100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главного тормозного цилиндра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52-04-3505108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главного тормозного цилиндра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3151 3505108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главного тормозного цилиндра (с крышкой) с/о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66 3505103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главного тормозного цилиндра ГАЗ-53,3307 с крышкой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3160-3505108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главного тормозного цилиндра н/о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3741-00-1602560-00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ГЦС с крышкой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202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.7672.472.209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масляный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БМ 061614.40А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масляный ГУР ПАЗ-3205-07, Аврора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1159,66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3110.3407178-11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насоса ГУР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ШНКФ453473.300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насоса ГУР металлический ГАЗ,УАЗ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883,63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ШНКФ453473.400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насоса ГУР пластмассовый ГАЗ,УАЗ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3160 5208045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омывателя в сборе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11 5208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омывателя ГАЗ-2410,31029,3307,ВАЗ-2101-07 без мотора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омывателя ГАЗель Рестайлинг без мотора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24-1311014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расширительный без трубки Волга-2410, 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3302-1311010-10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расширительный ГАЗель до 2003г.в.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2705-1311010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расширительный ГАЗель с 2003г.в.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3160 1311014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расширительный УАЗ-3160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3163-1311014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Бачок расширительный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ДМ.406.1006004-ПР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Башмак натяжителя цепи (к-2шт) ПРОФЕССИОНАЛ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406.1006090-11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Башмак натяжителя цепи ЗМЗ-406 ГАЗель,Волга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6.7.6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Башмак натяжителя цепи ЗМЗ-406 ГАЗель,Волга (6.7.6)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24.3706 020-01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Бегунок б/к с резистором 3307,66,ПАЗ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1.9.6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Бегунок б/к с резистором 3307,66,ПАЗ (1.9.6)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R эбр 340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Бегунок б/к с резистором 3307,66,ПАЗ (340)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эбр 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Бегунок б/к с резистором 3307,66,ПАЗ (упак. 10 шт) (100)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эбр 169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Бегунок контактный Г-52 (169)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Р4-3706 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Бегунок контактный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эбр 099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Бегунок контактный ГАЗ-53 (099)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230-3708600-01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большой ГАЗ-53,3307,ПАЗ,УАЗ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Е406-3708600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ГАЗель, Волга 406дв.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KNG-3708600-52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ГАЗель,Волга 402дв. и его модификации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KNG-3708600-51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ГАЗель,Волга 405,406,409,514 дв.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42-3708600-10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ГАЗель,Волга 406дв.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4211.3708.600-08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ГАЗель,Волга 406дв.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16.902.800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ГАЗель,Волга 406дв. (11.131.568)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СТ230К1 3708600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ЗИЛ-130 (стартер СТ230К4-3708000)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СТ130АЗ 3708600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ЗИЛ-131, УРАЛ-375 (стартер СТ2А-3708000, СТ106-3708000)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СТ142М 3708600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ЗИЛ-5301 "Бычок" (стартер СТ142Н-3708000, СТ142М-3708000)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5112 3708600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ЗМЗ-405, 406, 409 (стартер редукторный 5112.3708000)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СТ142Б 3708600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КамАЗ (стартер СТ142Б1-3708000, СТ142Б2-3708000)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2502 3708600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МАЗ, МоАЗ (стартер СТ142Т-3708000)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422.3708600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малый ГАЗель,Волга 402дв.,УАЗ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7402 3708600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ММЗ-243, ММЗ-245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6401.3708.600-01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ММЗ-245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Е402-3708600-R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редукторный ГАЗель, Волга 402дв.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242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Е406-3708600-R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Бендикс стартера редукторный ГАЗель, Волга 406дв.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 1106011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авт."УАЗ" всех модификаций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51А-1106011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ГАЗ-51,52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933,05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790,72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13-1106011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ГАЗ-53, 66, ПАЗ-3205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902 1106010 01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ГАЗ-53,3307 ЗМЗ-511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53 1106010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ГАЗ-53,3307 ЗМЗ-511 в упаковке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66-1106010-20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ГАЗ-53,66,ПАЗ ЗМЗ-511,513,523,73 дв. "Оригинал" со штуцерами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756,97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901 1106010 01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ГАЗель,Волга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805,48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24-1106010-20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ГАЗель,Волга ЗМЗ-402 "Оригинал" "ШААЗ"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756,97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420.24-1106010-20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ГАЗель,Волга ЗМЗ-402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784,55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24 1106010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ГАЗель,Волга ЗМЗ-402 в упаковке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901 1106010 21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ГАЗель,Волга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4061.1106010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ГАЗель,Волга ЗМЗ-406 "Оригинал" "ШААЗ"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756,97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420.4061-1106010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ГАЗель,Волга ЗМЗ-406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406 1106010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ГАЗель,ВолгаЗМЗ-406 в упаковке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420.451М-1106010-30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УАЗ в сборе со штуцерами и прокладкой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900-1106010-01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УАЗ всех модификаций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451 1106010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Бензонасос УАЗ всех модификаций в упаковке "большой"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330242-1105010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Бензоотстойник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1272,57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1078,45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3307-1105010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Бензоотстойник ГАЗель ЗМЗ-40522, ЗМЗ-4026,4063,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.ОС-7.001.00.00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вентиляторный ОС-7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2541,76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3710-02.17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выключателя клавиши ПАЗ,ЛАЗ(к-т 5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542 1002010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двигателя 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.BOSCH0928400640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дозировки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8076,46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43 3803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контрольных ламп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31512-3803010-10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контрольных ламп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0452-00-1602008-00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педалей сцепления и тормоза в сб. с кронштейном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5585,27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3151-1602008-10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педалей сцепления и тормоза в сб. с кронштейном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.Ф5.3709.007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переключателей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.Ф5.3709.006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переключателей стеклоподъемника Волга-31105 2007г.в.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819,23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.11.3722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ПР121-3722000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(ПР121) 3302,3307,31029,2410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ПР121-3722000-02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(ПР121) 3302,3307,31029,2410 без крышки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БПР-13.02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/БПР-13.02/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3151-95-3722011-00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/БПР-2М3/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БПР-4.01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/БПР-4.01/ для УАЗ с ЗМЗ-514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БПР-4.03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/БПР-4.03/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.Ф54.811.000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3110, 3302 Рестайлинг (БПР-13)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.41.3722.000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3110,3302 Рестайлинг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.111.3722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3302 (30А-60А)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.Ф5.3722.005-10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БПР-2М8 Ф5.3722.001ТУ Газель Бизнес Cummins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283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.Ф5.3722.001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БПР-4 (БП-4) "Штайер",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.Ф5.3722.001-15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БПР-4.07 ГАЗ-3309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.Ф5.3722.001-16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БПР-4.08 Ф5.3722001ТУ "Валдай"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.Ф5.3722.001-18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БПР-4.10 Ф5.3722001ТУ ГАЗ-33106, 33096, ГАЗель Cummins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.ПР112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ГАЗ ,ПАЗ,ВАЗ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.ПР120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ГАЗ,ВАЗ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.Ф5.3722.005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ГАЗ,ПАЗ,УАЗ (40А-60А)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БПР-2М1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ГАЗ,ПАЗ,УАЗ (60А-90А)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.Ф5.3722.000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ГАЗ-33081, 3309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.Ф5.3722.005-07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ГАЗель (БПР-2М5)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3160-00-3722010-02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УАЗ-3160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ПР103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предохранителей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.МК45732140-02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регулирования скорости вент.отопителя Волга-31105 (.МК044.58595481-01)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.UT.8121500-05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регулирования скорости вентилятора отопителя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31105-3747015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реле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41-4224023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сальников подвода воздуха к шинам 3308,33081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821.3763000-01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1.1" 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9062,07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7679,72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31.3763 000-12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1.1" 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4604,82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821 3763000 3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1.1" 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8944,33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821.3763000-02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1.1" ТУ 4573-041-45886863-2005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8944,33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822 3763001 1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1.1"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8944,33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824 3763001 2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1.1"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8944,33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822 3763000 1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1.1" УАЗ-3163 "Патриот"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8944,33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825 3763001 1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1.1" УАЗ-3741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8808,89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7465,16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581.3763000-01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CR" 2217, 3302 "Крайслер"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12065,69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10225,16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581.3763000-05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CR" 31105 "Крайслер"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12033,47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10197,86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581.3763000-02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CR" ГАЗель "Крайслер"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12835,70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10877,71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371.3763000-05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ET" 31105 (ЗМЗ-40525)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6628,44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371.3763000-03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ET" 3302 (ЗМЗ-40524)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7308,50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371.3763000-04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ET" ГАЗель 4х4 ЗМЗ-40524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8623,98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7308,46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371.3763000-02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ET" ГАЗель ЗМЗ-40524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7308,50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371.3763000-01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ET" Соболь ЗМЗ-40524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6377,73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5404,86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281 3763000 1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V8" ЗМЗ-513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8523,72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7223,49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281.3763000-02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 V8" ЗМЗ-5231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10830,13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9178,08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821 3763001 1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11" УАЗ-3163 "Патриот"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8944,33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302.3763 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7.1" 3302 дв. 40522 с приводом на эл. вентилятор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241.3763000-64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7.1" 3302 дв.40522 с приводом на эл.вентилятор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243.3763000-01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7.1" 3302 дв.406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241.3763000-63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7.1" ЗМЗ-405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322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241 3763000 62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7.1" ЗМЗ-405 с лямбда зондом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302.3763 000-12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7.1" ЗМЗ-405 с лямбда зондом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309.3763 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7.1", ЗМЗ-4063, без электромагнитной муфты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293 3763000 3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7.2"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293 3763000 4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7.2"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291 3763000 11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7.2"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293 3763000 5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7.2"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293 3763000 6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7.2"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293 3763000 33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7.2"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293 3763000 34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7.2"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293 3763000 34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7.2"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8423,43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7138,50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4216.3763000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М 10.3" 3302 (УМЗ-4216)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7861,88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6662,61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4216.3763000-82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М 10.3" ГАЗель Бизнес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8368,61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7092,04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4216.3763000-70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М 10.3" Газель эконом борт УМЗ-42161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8454,87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7165,14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220694-3763011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 М 10.3" УМЗ-4213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11030,72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9348,07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406.3763000-01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"Микас" 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4818,53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2206 95 3763013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"Микас" УАЗ-3741 с ЗМЗ-4091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7206,93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575.3763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"Микас-10.3" УАЗ с УМЗ-4213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7540,47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245-3763010-04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(12V) дв. ММЗ Д-245.7Е3-1062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60019,96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50864,37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245-3763010-03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(24V) дв. ММЗ Д-245.7Е3-1049,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74901,99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63476,26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.56044790AF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.56044790АF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24928,90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21126,19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302.3763 000-03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31105, ЗМЗ-40621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6202,04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5601.3761191-30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3302 560дв.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20366,20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17259,49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5601.3761195-40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3302 с охладителем 560дв.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36701,98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31103,37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302.3763 000-11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3302, ЗМЗ-40522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6202,07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5255,99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31.3763 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3302, ЗМЗ-40522 с L-зондом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3163-3763013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9420F1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управления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ME 17.9.7 "Bosch" (0 261 S04 050)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УАЗ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"Hanter", "Patriot"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ЗМЗ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-40904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Евро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6812,64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5773,42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514.3763-12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VS-9.2 УАЗ "Hanter" с ЗМЗ-5143.10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6977,64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0486107011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АБС 12В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11006,79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.0486107011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АБС ГАЗ-3307, 3308, ГАЗель 12В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12387,69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10498,04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.0486107007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АБС ГАЗ-3309,33081,33086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11053,85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9367,67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.410759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ГБО дв.УМЗ-42167 Газель Бизнес (ГАЗ)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15621,55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13238,60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4216.3763000-80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двигателем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8766,63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7429,35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4216.3763000-10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двигателем Газель Бизнес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8208,41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6956,28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.1-35450-Х-0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замками дверей 31105 (LOCK-025 X-05)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719,15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2705.8121020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климатической установкой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13924,13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11800,11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4216.3763000-20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Микас 10.3 ГАЗель борт., Г/Б, 4*2, дв.УМЗ-42167, Евро-3,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7900,34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4216.3763000-22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Микас 10.3 УМЗ-4216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7900,34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6695,20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.121.3769.000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наружными зеркалами 31105, 2007 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3163-3709800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обогревом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2705.8121020-20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ОВУ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7510,30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363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.ZZ.3310.8109010-30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отопителем автобусы ГАЗель, Валдай (с доп.отопителем)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4717,75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3998,09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.ZZ.3310.8109010-20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отопителем Газель борт,фургон 3-х м.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4377,97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4230 311.3761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подогревателем 12 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1709,54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1448,76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.79.3763.000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свечами накаливания "Валдай", дв.ММЗ-245.7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.254.3763.000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свечами накаливания 12В, дв.ММЗ-245.7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2699,38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2287,61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9402.3761000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фароочистителем Волга-3102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3163-6512010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электрозамком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3162-6512010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электрозамком УАЗ "Patriot" (21093-6512010-01)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91.3763000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управления электростеклоподъемниками Волга-31105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2013,35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1706,23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42164.1002009-11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цилиндpов с кpышками и картером  сцепления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45711,17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38738,28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245-3763010-04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"Валдай" Д245.7Е3-1062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5143.3906586-30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(ЗМЗ-514-дв.,дизель)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61352,87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51993,96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4215.1002009-12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авт. ГАЗель с двиг. УМЗ-4215 100 л.с.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45497,35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38557,08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4216-1002009-02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авт. ГАЗель с двиг.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45711,17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38738,28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4216.1002009-11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авт. ГАЗель с двиг. УМЗ-4216-10, -20, УМЗ-42161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45711,17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38738,28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421.1002009-15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авт. УАЗ с двиг. УМЗ-421.10, 4218.10, 4219.10  100 л.с.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45497,35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38557,08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4213.1002009-11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авт. УАЗ с двиг. УМЗ-4213.10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45711,17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38738,28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66 1002010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Г-66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18473,80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15655,76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245-1002009-Г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ГАЗ-3309 Валдай, ПАЗ,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30989,50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26262,29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245-1002009-Б-01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ПАЗ,ГАЗ,ЗИЛ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26473,63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22435,28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245-3763010-05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ПАЗ,ГАЗ,ЗИЛ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32228,77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27312,52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3160-00-3501045-92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переднего тормоза левый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3071,99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3160-00-3501044-92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переднего тормоза правый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3071,99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417.1002010-11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под набивку авт. УАЗ с двиг. УМЗ-417.10  (с крепежом)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35916,93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30438,08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417.1002009-65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под набивку авт. УАЗ с двиг. УМЗ-4178.10-01, 4179.10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34145,81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28937,13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417.1002009-55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под сальник авт. УАЗ с двиг. УМЗ-4178.10-01, 4179.10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34145,81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28937,13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417.1002010-10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под сальник авт. УАЗ с двиг. УМЗ-4178.10-01, 4179.10 (с крепежом)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36478,66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30914,12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ТД245-04110-02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блоком управления "Валдай" Д245.7 Е-3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100899,17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85507,77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ТД245-04110-01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блоком управления ГАЗ-3309 Д245.7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100899,17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85507,77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ТД245-04110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блоком управления ПАЗ Д245.9Е3-1128/1129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100899,17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85507,77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4021.1002009-30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картером сцепления (авт."УАЗ" с ЗМЗ-4021-дв.)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57054,29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48351,09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4104-1002009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картером сцепления (авт."УАЗ" с ЗМЗ-410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75193,36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63723,19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511.1002009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картером сцепления (ГАЗ-53,3307 с ЗМЗ-511-дв.)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75686,27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64140,91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513.1002009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картером сцепления (ГАЗ-66 с ЗМЗ-513-дв.)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75686,27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64140,91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4021.1002009-01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картером сцепления (ЗМЗ-402,4021,4025,4026-дв.)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60857,91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51574,50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5234.1002009-01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картером сцепления (ПАЗ с ЗМЗ-5234-дв.)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78130,28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66212,10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405.1002010-30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крышками коренных подшипников (40904 УАЗ, 40524 ГАЗель, 40525 Волга)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64213,79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54418,47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400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405.1002010-10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крышками коренных подшипников (ЗМЗ-4052,40522,409-дв.)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61165,97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51835,57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406.1002010-40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крышками коренных подшипников (ЗМЗ-4061,4062,4063-дв.)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53811,36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45602,85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4215.1002155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селективными поршнями авт. ГАЗель с двиг. УМЗ-4215 100 л.с.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45566,69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38615,84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421.1002155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селективными поршнями авт. с двиг. УМЗ-4218, 421-30 100 л.с.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45566,69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38615,84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4213.1002155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селективными поршнями УМЗ-4213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47225,77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40021,84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4216.1002155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с селективными поршнями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47225,77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40021,84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560.1002009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цилиндров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155069,36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131414,71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шестерен 2 и 3 передач промвала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4528,19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53 1701080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шестерен з/хода КПП-4 ГАЗ-53,3307 нов.обр.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53Б-4202020-10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шестерен КОМ (шестерня ведущая) "самосвал"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1778,86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53Б-4202020-10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шестерен КОМ с ведомой шестернёй "самосвал"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3557,72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52 1701050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шестерен КПП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шестерен КПП-4 под гайку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6993,51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5926,70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53-12-1701306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шестерен КПП-4 под кольцо ГАЗ-3307,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5023,86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Блок шестерен пром.вала КПП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255-1702010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Боковая крышка (голая)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3342,92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2832,98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3310-2809013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бруса противоподкатного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3302-2815013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бруса противоподкатного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31029-5401071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дверного проема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6792,28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31105-5401071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дверного проема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7411,72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31029-5401070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дверного проема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6621,42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5611,37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31105-5401070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дверного проема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5864,78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3110-5400010-10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дверного проема правая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12837,02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10878,83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24-10-2804007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заднего бампера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1850,61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3102-2804007-01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заднего бампера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24-10-2804008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заднего бампера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1616,75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3102-2804008-01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заднего бампера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0451-50-8402301-00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капота левая УАЗ-452,3741,2206,3303,3962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0451-50-8402300-01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капота правая УАЗ-452,3741,2206,3303,3962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3302-5400011-10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левая в сборе (проем)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10081,65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8543,77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4301-5400011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левая в сборе (проем)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4449,64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33023-5401069-10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наружняя левая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5126,26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33023-5401068-10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наружняя правая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5126,26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24-10-2803007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переднего бампера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3102-2803007-01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переднего бампера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1949,51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33104-2803007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переднего бампера левая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24-10-2803008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переднего бампера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3102-2803008-01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переднего бампера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1947,32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33104-2803006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переднего бампера правая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792,43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33104-2803021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переднего буфера левая без кронштейна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33104-2803020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переднего буфера правая без кронштейна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правая в сборе (проем)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10081,65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8543,77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442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4301-5400010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Боковина правая в сборе (проем)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5228,78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4431,17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.F00001-0009030-218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6*35 маслоприемника и масляного насоса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52-2905418-А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амортизатора верхний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52-2905472-01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амортизатора нижний ГАЗ-3307(упак-18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406.1006098-20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башмака натяжителя цепи ЗМЗ-406,514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1006098/99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башмака с удлинителем ЗМЗ-405,406,409,514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50-1005159-Б1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бугеля ПАЗ,ГАЗ,ЗИЛ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240-1002047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головки блока длинный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240-1002047-01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головки блока короткий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514.1003050-30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головки цилиндров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130 3104050 11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заднего колеса ПАЗ (мост Рязань)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.4777997АА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клапанной крышки с изолятором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851,77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вилок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.6504033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ГБЦ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53 2403232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главной пары ГАЗ-53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3151-1701077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заднего подшипника пром. вала КПП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0451-10-8405370-00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задней подножки специальный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3160-00-3704324-00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замка зажигания УАЗ "Patriot",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31512-3403013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кронштейна рулевой колонки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560.1006145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крышки корпуса распред.вала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245-1005127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маховика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245-1008031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переходника ТКР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245-1008024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переходника ТКР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31029-8217218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ремней безопасности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3221-8217222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ремней безопасности стойки катушки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2217-2902739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чашки пружины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1005054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шкива к/вала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50 1005054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шкива к/вала Бычок Д-243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245-1005054-В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шкива к/вала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245-1005054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шкива к/вала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514.3829432-10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крепления штуцера датчика давления масла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66-01-2805147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кронштейна буксирного ГАЗель Бизнес,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290277-П29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4х8 крепления троса к замку капота ГАЗель,Волга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4593761-102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6-6gх16 хомута расширительного бачка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201416-П29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6x12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201417-П29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6x14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201418-П29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6x16 крышки клапанов ЗМЗ-402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201415 629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6х10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290487-П29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6х12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201419-П29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6х18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290517-П8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6х20 крепления вилки КПП ГАЗель,Волга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483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201420-П29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6х20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201422-П29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6х25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201424-П29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6х30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200213-П29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6х35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201428-П29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6х40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200217-П29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6х45 крепления водяного насоса ЗМЗ-402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406 1308090 01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6х95 натяжного ролика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4593761-117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8-6gх16 кронштейна промежуточной трубы ГАЗ-31105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4593761123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8-6gх30 головки цилиндров ЗМЗ-405,409 Евро-3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200274-П29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8-6gх75 крепления рулевой колонки ГАЗель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201454-П29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8х1,25х16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200279 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8х100 крепления генератора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201453-П29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8х14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201455-П29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8х18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201474-П29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8х1х16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4593471-538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8х1х16 шаровой опоры верхний Волга-31105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201476-П29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8х1х20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4593181-040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8х1х25 шаровой опоры нижний Волга-31105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201482-П29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8х1х35 хомута рулевых тяг Волга-3110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200299 П8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8х1х70 крышки распред.шестерен ЗМЗ-402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201456-П29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8х20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201458-П29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8х25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290659-П16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8х30 клеммы АКБ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290656-П29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8х30 крепления корзины сцепления ЗМЗ-402,406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874402-П29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8х30 крепления перед.крышки короткий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290615-П29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8х30 ограничительный задних тормозных колодок Волга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201460-П29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8х30 универсальный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200263-П29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8х35 крышки гидронатяжителя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201463-П29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8х38 передней крышки ЗМЗ-406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201464-П29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8х40 крепления вентилятора ЗМЗ-511,513,523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4593776 128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8х45 бугеля ЗМЗ-406 (головки цилиндров ЗМЗ-405,409 Евро-3)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201466-П29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8х45 механизма регулировки сиденья Волга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874403 629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8х55 крепления перед.крышки длинный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200271-П29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8х60 крышки клапанов (звездочки промвала)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200272-П29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8х65 насоса водяного ЗМЗ-402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874404 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8х65 термостата ЗМЗ-406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200283-П29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8х6gх120 колонки рулевой Волга-31105(упак-25шт)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200273-П29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8х70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874408-П29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8х85 катушки зажигания Евро-3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522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200276 П8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 8х85 катушки зажигания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3163-1701220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М10-6gх110 крепления КПП к двигателю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4593761-167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М10-6gх35 оси шестерни з/хода(упак-25шт)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200315-П29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М10-6gх40 крепления фланца глушителя Волга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200319-П29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М10-6gх50 крепления приемной трубы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4173.1005127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м10х1,25х28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201501-П29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М10х1,5х35 крепления генератора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290775-П29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М10х1,5х40 кронштейна передней рессоры 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200328-П29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М10х1,5х95 усилителя картера сцепления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240418-П29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М10х100 крепления кузова к раме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291506 П8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М10х110 картера сцепления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291491 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М10х1-6gx25 крепления рычага тормозной колодки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350204-П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М10х1х22 крепления главной пары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290784-П29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М10х1х30 поворотного кулака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201521-П29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М10х1х32 крепления генератора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201496-П29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М10х22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360118 629/2200164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М10х28 карданного вала центральный со стопорной шайбой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0000-00-0350007-00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М10х28 крепления полуоси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360118-29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М10х28 кронштейна подвески диз.двигателя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201499-П29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М10х30 подушки картера сцепления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406 20 1005127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М10х41 маховика ЗМЗ-405,406,514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200320-П29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М10х55 усилителя картера сцепления ЗМЗ-406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13-1004062-Б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М10х62 шатуна с гайкой ЗМЗ-402,511,513,523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406 1004062 1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М10х63 шатуна с гайкой ЗМЗ-406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291524-П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М11х1х33 маховика ЗМЗ-402,511,513,523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201542-П29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М12-6gх35 крепления рулевого механизма (упак--25шт)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201548-П29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М12-6gх50 поворотного кулака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4593486 606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М12-6gх60 крепления рычага поворотного кулака ГАЗель(упак-25шт)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201573-П29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М12х1,25-6gх60 крепления чашки нижний Волга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201577-П29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М12х1,25-6gх80 рессоры стяжной ГАЗель (3листа)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290977-П2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М12х1,25х165 рессоры стяжной ГАЗ-53,3307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201561-П29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М12х1,25х25 крепления полуоси 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201563-П29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М12х1,25х30 крепления звездочки распред.вала ЗМЗ-406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290863-П29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М12х1,25х32 кронштейна подвески диз.двигателя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291554-П29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М12х1,25х38 подушки рессоры 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290970-П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М12х1,25х47 крепления главной пары ГАЗ-3308,33081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558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4593461-625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М12х1,25х50 рессоры стяжной ГАЗель (2листа)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290927-П29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М12х1,25х62 рессоры стяжной ГАЗель (5листов)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205467 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М12х1,25х70 крепления платформы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290973-П29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М12х1,25х95 кронштейна крепления кабины 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4593261-148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М12х110 (290959)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200384-П29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М12х130 картера рулевого механизма Волга-3110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291579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М12х140 крепления стартера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201538-П29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М12х25 подушки двигателя Волга,ГАЗель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201546-П29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М12х45х1,75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3110 290967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М12х6gх32 поворотного кулака Волга-3110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406 1005148 10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М12х72 крышек коленвала ЗМЗ-406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4593481-664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М14х1,5-6дх35 крепления механизма ГУР Соболь(упак-10шт)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4593471-675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М14х1,5-80 стяжной нижних рычагов Волга-31105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201610-П29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М14х1,5х30 кронштейна буксирного ГАЗель-3302,2705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4531149-044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М14х1,5х35 кронштейна рулевого мех-ма ГАЗель-3302,2705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406 1003050 10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М14х100 крепления головки блока TORX ЗМЗ-40904,40524,40525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40624 1003050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М14х125 головки цилиндров TORX ЗМЗ-40904,40524,40525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20-3103008-Б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М14х45 ступицы Волга-2410,УАЗ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31011-2403062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М14х55 ступицы Волга-3102,Соболь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202147 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М16х1,5-6gх50 буксирного крюка ГАЗ-52,53,66,3307(упак-10шт)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291156-П29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М16х1,5х120 рессоры в сборе ГАЗель /болт,гайка,гровер/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291156-П29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М16х1,5х120 рессоры голый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290885-81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М16х1,5х40 крепления тормозной камеры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291137-П29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М16х1,5х75 верхний бесшкворневой подвески Волга-31105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4593471-718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М16х1,5х80 подвески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4593181-221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М18х1,5-6gx35 кронштейна крепления рул.мех-ма ГАЗель,Валдай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.103.01714-71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М18х1,5-6gх95 оси бесшкворневой подвески Волга-31105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290711-71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м6х12-8.8-016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3111-1306300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М8 крышки термостата для двиг. УМЗ-4215,4218,4213,4216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5143.3407212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натяжной ГУР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3160-10-3407084-00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натяжной насоса ГУР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3110-2904132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ограничительный подвески нового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24 3504038 01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педали сцепления в сборе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24-3504900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педали сцепления в сборе Волга упаковка "Оригинал"(упак.-20шт.)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3110-3504900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педали тормоза в сборе Волга,ГАЗель,Валдай упаковка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3302-2905472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переднего амортизатора ГАЗель (упак-10 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3205 3405095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приводной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595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.ВL.00000.28.02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промопоры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560.1110225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распорный рейки (2176746/1)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245-1006020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распредвала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24 2912474 01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рессоры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F04173-1005127-08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самоблокирующийся крепления маховика (М10х1,25х28) Газель Бизнес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3105-3501225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скобы переднего тормоза Волга,ГАЗель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51-3506012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соединительной муфты перепускной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330243-3408100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соединительной муфты сливной магистрали ГУР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240-1006325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специальный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451Д-3001040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специальный - ограничитель поворота кулака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50-1006247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специальный шайбы распредвала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3310-3104018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ступицы заднего колеса Валдай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3310-3103008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ступицы переднего колеса Валдай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853025-П29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стяжной демпфера коленвала н/о М16х1,5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421.1005054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стяжной коленвала (храповик) УМЗ-4213,4216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4905-1005056-10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стяжной коленвала ЗМЗ-402,406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514.1006036-10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стяжной распределительного вала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3105-3506012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тормозного шланга ГАЗель полноприводная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3110-3506012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тормозного шланга перепускной Волга-3110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406.1006097-20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успокоителя цепи длинный ЗМЗ-405,406,514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406.1006096-20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успокоителя цепи короткий ЗМЗ-405,406,514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33081-3548104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установочный вакумного насоса ГАЗ-33081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560.1005167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фланцевый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0069-00-1303048-01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хомута воздушного фильтра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50-1004182-А1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шатуна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514.1004062-01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шатуна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53-1004060-04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шатуна с гайкой ЗМЗ-402,511,513,523 дв.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шатуна с гайкой ЗМЗ-405,406,409 дв.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240-3509233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 штуцера на компрессоре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Д18-051-А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Болт-поворотного угольника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240-1117101-А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560.1118381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12 маслопровода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560.1118383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двойной трубок маслопровода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240-1104787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на форсунку Е-2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240-1104787-Б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на форсунку средний Е-2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3105-3430100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нагнетательной магистрали ГУР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245-1117105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с пробкой корпуса топливного фильтра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3110-3408100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сливной магистрали ГУР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452-3501082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соединительный муфты колесного цилиндра УАЗ-469,3151,452,3741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634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240-1111103-А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ТННД ММЗ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560.1104111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Болт-штуцер топливной магистрали ГАЗель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БСЛ-5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Болты колесные "секретные" на литой диск Волга-3110,31105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Болты колесные "секретные" на штампованный диск Волга-3110,31105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560.1006202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Болт-эксцентрик ролика привода ГРМ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3308-8503010-01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Борт ГАЗ-3307, 3308 задний (деревянный)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2006,89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3302-8502010-30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Борт ГАЗель боковой со скобами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8631,02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7314,42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3302-8503010-20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Борт ГАЗель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9438,10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7998,39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31512-5604010-95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Борт задний в сборе УАЗ-31512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3614,67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3063,28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469-5604010-11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Борт задний в сборе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3725,58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3157,27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40 8502014/10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Борта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18521,08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15695,83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8502014/10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Борта ГАЗель боковые удлиненные к-т.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40111,56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33992,85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33104-2820022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Брус бокового ограждения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1063,86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901,58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3302-2815012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Брус противоподкатный ГАЗель-3302 (металл)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3302-2815012-01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Брус противоподкатный ГАЗель-3302 пластмасса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33104-2809009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Брус противоподкатный с боковинами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53А-2802015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(защита) двигателя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53-2802014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(защита) двигателя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4301-8401453-01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БАМПЕРА (ГАЗ-3307) ЛЕВЫЙ ГОЛЫЙ "ГАЗ"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24-5401435-01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боковины внутренний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1245,24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3102-5401433-10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боковины внутренний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1183,81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24-5401434-01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боковины внутренний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1150,12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974,68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3102-5401432-10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боковины внутренний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2217-5401435-10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боковины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3110-5401435-20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боковины наружный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1166,22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3110-5401434-20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боковины наружный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1093,59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926,77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2217-5401434-10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боковины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33104-2802080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24-8403269-01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3102-8403269-01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5681,61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4814,92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31029-8403269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3368,22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3110-8403269-10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3302-5301035-30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 "скелет" Рестайлинг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3302-5301035-10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 "скелет" с/о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3302-5301033-30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 в сборе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3028,33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3302-5301033-10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 в сборе ст.обр.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3741-94-2802020-00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 УАЗ-3741,3303 с инжек. двигателем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3741-00-2802011-01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469-2802015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левый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0451-00-2802030-10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передний поворотный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315143-2802022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передний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3162-2802022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передний УАЗ-3162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3163-2802030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передний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1739,65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677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3741-94-2802018-10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передний УАЗ-3741,3303 с инжек. двигателем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0452-00-2802020-10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передний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24-8403268-01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3102-8403268-01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31029-8403268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3438,86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3110-8403268-20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3302-5301034-30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правый "скелет" Рестайлинг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3302-5301034-10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правый "скелет" ст.обр.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3302-5301032-30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правый в сборе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2984,76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3302-5301032-10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правый в сборе ст.обр.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3759,26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469-2802022-10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двигателя правый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3310,5301 К-570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Валдай, Бычок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811,99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3307-8511024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ГАЗ-3307 (металл)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К-520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ГАЗ-3307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1075,69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911,60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2310-8511024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ГАЗель-3302 (металл) нов/обр выпуска с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3302-8511024-20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ГАЗель-3302 (металл) стар/обр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К-470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ГАЗель-3302 (пластмасса) "бортовая"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К-470П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ГАЗель-3302 (пластмасса) "фургон"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3302 8511024 30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ГАЗель-3302 (пластмасса) нов/обр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3205 8409030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задний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3205 8409026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задний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3160-8404421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левый 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3151-40-5107515-00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левый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469-5107512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металл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3205 8409032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передний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3205 8409028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3160-8404420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правый 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3151-40-5107514-00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заднего колеса правый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3301-8511020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в сборе с фартуком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3110-8404312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Волга-3110,Соболь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3308-8511188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ГАЗ-3308,3309,3310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53-8511188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ГАЗ-53,3307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3301-8511188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ГАЗ-53,3307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2705-5401568-11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ГАЗель-2705 левый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2705-5401568-11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ГАЗель-2705 правый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2705-5401568-11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ГАЗель-2705,3221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3302-8511188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ГАЗель-3302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3302-8511188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ГАЗель-3302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3302-8511188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ГАЗель-3302 удлиненный 32см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3302-8511188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ГАЗель-3302 удлиненный 34-36см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3302 8511188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ГАЗель-3302 удлиненный 44см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718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3205 8409034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ПАЗ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452 5107310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УАЗ-3741,2206,3962,3909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5107510/11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задний УАЗ-469,3151 (к-т 2шт)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2705.5401233-01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передний ГАЗель-2705 левый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2705.5401232-01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передний ГАЗель-2705 правый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3160 8404321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передний левый УАЗ-3160 "Patriot"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3160 8404320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передний правый УАЗ-3160 "Patriot"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469 1101160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колеса передний УАЗ-452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2217-8403271-10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крыла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3309-8403271-01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крыла левый ГАЗ-3307, 3308, 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1548,56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2217-8403270-10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крыла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3307-8403270-01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крыла правый ГАЗ-3307, 3308, 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3302-8403167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моторного отсека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3302-8403167-10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моторного отсека левый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3302-8403166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моторного отсека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3302-8403166-10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моторного отсека правый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3310-8401112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облицовки (фартук)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2904,88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3302-8401110-10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облицовки (фартук) ГАЗель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1889,62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1601,37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4301-8401451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облицовки бампера боковой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4301-8401450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облицовки бампера боковой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3205 8409015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переднего колеса задний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3205 8409014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переднего колеса задний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переднего колеса передний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3205 8409012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переднего колеса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3163 8403251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переднего крыла левый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3916,49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3319,06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469-8403261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переднего крыла левый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31631-8403260-10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переднего крыла правый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4534,76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469-8403260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переднего крыла правый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31105-8403269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передний крыла левый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4186,45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31105-8403268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передний крыла правый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4869,93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4127,06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33104-5401233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передний левый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33104-5401232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передний правый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3303-60-8511020-00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платформы задний в сборе УАЗ-3303,39094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761,42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3303-60-8511010-00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платформы передний в сборе УАЗ-3303,39094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3163 8404321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резиновый передний левый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3163 8404320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резиновый передний правый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3151 1101123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топливного бака в сборе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31512-1101123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топливного бака левый в сборе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3151-1101127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топливного бака металлическ. не в сб.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757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31512-1101122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Брызговик топливного бака правый в сборе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3110-2802020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Брызгозащита двигателя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33023-2802010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Брызгозащита двигателя ГАЗель с 2010 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1115,29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33104-2802031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Брызгозащита двигателя нижняя левая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2332,27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Брызгозащита двигателя нижняя правая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2332,27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Бугеля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722,02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3741 2805012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Буксирная проушина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1139,53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66-8503082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заднего борта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469 2912622 01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задней рессоры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31029-8402208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капота Волга-31029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469 8402070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капота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52-3003074-11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наконечника рулевой тяги ГАЗ-3307,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66-01-3003112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наконечника рулевой тяги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4301-8401028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облицовки радиатора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2705-6426360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открывания средней двери ГАЗель-2705,3221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3160 2902624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пружины передней подвески УАЗ "Patriot",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69-2902624-А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рессоры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21-3504018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 траверсы КПП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3308-2902657-10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Буфер-кронштейн левый передней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818,05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3308-2902656-10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Буфер-кронштейн правый передней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53А-2805011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Буферное устройство в сборе заднее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2351,70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.0204702834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Вакуумный усилитель в сборе с главным цилиндром тормозов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5143,73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24-3510010-02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Вакуумный усилитель Волга,ГАЗель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3065,07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2597,52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3309-3550010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Вакуумный усилитель ГАЗ-3307, 3308, 3309 в сборе с кронштейном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53-12-3550010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Вакуумный усилитель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3610,67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3205 3510010 10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Вакуумный усилитель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3163 3510010 95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Вакуумный усилитель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42020.3151-3510010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Вакуумный усилитель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3151-00-3510010-97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Вакуумный усилитель УАЗ-469,3151,3741,452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3132,04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469-2407123-01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ведомой шестерни колесн.редуктора заднего моста левый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2372,13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469-2407122-01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ведомой шестерни колесн.редуктора заднего моста правый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2372,13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469-2307123-01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ведомой шестерни колесн.редуктора переднего моста левый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2287,93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469-2307122-01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ведомой шестерни колесн.редуктора переднего моста правый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2287,93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3205 1308076 40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вентилятора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43231T03060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5-ст.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3302-1701100-30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в сборе Газель Бизнес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26485,68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22445,49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24 1701100 10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в сборе КПП-4 Волга-2410, 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4740,56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4017,42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53-12-1701100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в сборе КПП-4 ГАЗ-66,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8298,08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7032,27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33104-1701100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в сборе КПП-5 ВАЛДАЙ, ГАЗ-33096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61240,80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51898,98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31105-1701100-10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в сборе КПП-5 Волга-31029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25204,12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21359,42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в сборе КПП-5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59041,70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50035,34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3302-1701100-02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в сборе КПП-5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24814,94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21029,61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799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КПП в сборе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8330,17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7059,47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3403-1701105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КПП ГАЗ-34039 тягач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12238,94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10371,98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КПП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1250,76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452-1701105-Б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КПП с/о УАЗ-469,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1644,79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24 1701105 10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1131,33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53-12-1701101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33104-1701105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33027-1701105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66-40-1802056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вторичный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4378,69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3741-1702150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выбора передач крышки КПП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54-2201010-10Д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" Аврора" короткий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8773,81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7435,43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320570-2200011-10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(ПАЗ-3205,КААЗ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13350,46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11313,95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3153-2200010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3-х опорный УАЗ-3153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3159-2200010-10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3-х опорный УАЗ-3159 "Барс"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31622-2200010-19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3-х опорный УАЗ-3162 "Patriot"  STANDART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7777,71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31622-2200010-10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3-х опорный УАЗ-3162 "Patriot"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33104-2200011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16547,53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14023,33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331041-2200011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Валдай длиннобазные 2,68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17418,58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14761,51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3206 2201010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вездеход задн.(длин.)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7533,43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6384,26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3206 2203010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вездеход перед.(средн.)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8032,93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3206 2202010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вездеход промежут.(коротк.)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6920,87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3307-2200011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ГАЗ-3307 бензиновые КПП-4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12233,96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10367,76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3308-2202010-10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ГАЗ-3308 промежуточный от раздатки к КПП ЗМЗ-513 КПП-4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10230,18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8669,64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3308-2202010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ГАЗ-3308 промежуточный от раздатки к КПП ЗМЗ-5233 КПП-5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10639,38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9016,42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ГАЗ-3308, 33081 длинный от раздатки к мосту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11394,76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9656,58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33081-2202010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ГАЗ-33081 промежуточный от раздатки к КПП ММЗ-245.7 КПП-5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10700,75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9068,43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3309-2200011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ГАЗ-3309 бензиновые КПП-5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15806,73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13395,53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3309 2200011 20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ГАЗ-3309 дизельные КПП-5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18053,60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15299,66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53А-2200011-01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11314,63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9588,67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66-2201010-03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ГАЗ-66 длинный от раздатки к мосту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6548,53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66-2202010-03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ГАЗ-66 промежуточный короткий от раздатки к КПП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6304,45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.ТW.97135.02.02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 Бизнес .TW.97135.02.02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11202,99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9494,06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330202-2200010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 длиннобазные (длина 2,63)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13204,90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11190,59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3302-2200010-10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 нов/обр (с промопорой)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7241,42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37-2200010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 нов/обр (с промопорой)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9350,01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7923,74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3302-2202015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 промежуточный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3437,34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330243-2200010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 с дв."IVECO"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3302-2200010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 стар/обр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7640,38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ГАЗель, Соболь длинный от раздатки к мосту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9316,49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7895,33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33027-2202010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ГАЗель, Соболь промежуточный от раздатки к КПП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33027-2201015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ГАЗель, Соболь промежуточный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4730,34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4008,76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2206-00-2201010-10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заднего моста на УАЗ 452 с 5-ти ст. КПП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2759,37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841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2206-2201010-10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заднего моста на УАЗ 452 с 5-ти ст. КПП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.RS.97135.04.02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заднего моста Соболь Бизнес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7964,94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2966-2201010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"Барс" УАЗ-3159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5771,16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4890,81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2966-00-2201010-96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"Барс" УАЗ-3159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31512-2201010-10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"Хантер" КПП-4 (спайсер) УАЗ-469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3151-20-2201010-92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"Хантер" КПП-5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31512-2201010-30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"Хантер" КПП-5 УАЗ-469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31512-2201010-39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"Хантер" КПП-5 УАЗ-469 STANDART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3151-00-2201010-97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(редукторный мост) УАЗ-3151 "Avanzar"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(редукторный мост) УАЗ-469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3151-2201010-09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(редукторный мост) УАЗ-469 STANDART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3151-00-2201010-96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(редукторный мост) УАЗ-469, 3151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КПП-4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3160-00-2201010-95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КПП-4 УАЗ-3160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3741-00-2201010-97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КПП-4 УАЗ-452,3741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3741-00-2201010-94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КПП-4 УАЗ-452,3741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КПП-4 УАЗ-469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31512-2201010-09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КПП-4 УАЗ-469 STANDART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3151-20-2201010-98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КПП-4 УАЗ-469, 3151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3151-20-2201010-99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КПП-5 УАЗ-3151, "Hanter"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3160-10-2201010-96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КПП-5 УАЗ-3160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3160-10-2201010-97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КПП-5 УАЗ-3160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КПП-5 УАЗ-3160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31601-2201010-09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КПП-5 УАЗ-3160 STANDART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3151-20-2201010-93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 31512 с мостами "Тимкен" (для а/м с 5-ст. КПП ADS-BGW)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2759,37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31512-2201010-20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 31512 с мостами "Тимкен" (для а/м с 5-ст. КПП ADS-BGW)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2363-2200010-10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УАЗ-2363 "Pikap"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3151-20-2201010-89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УАЗ-3151, "Hanter" с 4-ст. КПП "Avanzar"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3151-20-2201010-94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УАЗ-3151, "Hanter" с 4-ст. КПП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33036-2201010-10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УАЗ-31512 с редукторными мостами (для а/м с 5-ст. КПП ADS-BGW)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3303-60-2201010-00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УАЗ-31512 с редукторными мостами (для а/м с 5-ст. КПП ADS-BGW)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3153-00-2201010-95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УАЗ-3153 "Стреч"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УАЗ-3153 "Стреч"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5771,16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4890,81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31621-2201010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УАЗ-3162,3163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5771,16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4890,81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3162-10-2201010-95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УАЗ-3162,3163 "Patriot"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3741-2201010-10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УАЗ-3741,2206,3303,3909,3809,3962 с мостами «Спайсер» "ЕВРО"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877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3741-00-2201010-98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УАЗ-3741,2206,3303,3909,3809,3962 с мостами «Спайсер»"ЕВРО"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УАЗ-452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3741-2201010-09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задний УАЗ-452 STANDART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32053-2200011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мост РЗАА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13573,75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11503,18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32053-7-2200011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мост РЗАА (дизель)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13047,22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11056,97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3302-3401042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нижний рулевой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3642,91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3307-3401042-10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нижний рулевой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3792,74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33104-3401042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нижний рулевой в сборе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330242-3401042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нижний рулевой в сборе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4056,77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672-2200011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12560,97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10644,89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.RS.97135.02.02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переднего моста ГАЗель, Соболь Бизнес 4х4 (.RS.97135.02.02)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7361,18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3303-60-2203010-10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переднего моста на УАЗ 452 с 5-ти ст. КПП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33036-2203010-10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переднего моста на УАЗ 452 с 5-ти ст. КПП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3159-2203010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"Барс" УАЗ-3159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3159-00-2203010-96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"Барс" УАЗ-3159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3160-2203010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"Хантер" КПП-4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3160-10-2203010-97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"Хантер" КПП-5 УАЗ-3160, 2360, Patriot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3160-10-2203010-96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"Хантер" КПП-5 УАЗ-3160,2360,PATRIOT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31601-2203010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"Хантер" КПП-5 УАЗ-3160,2360,PATRIOT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31601-2203010-09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"Хантер" КПП-5 УАЗ-3160,2360,PATRIOT STANDART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3151-20-2203010-95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УАЗ-31512 с мостами "Тимкен" (для а/м с 5-ст. КПП ADS-BGW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31512-2203010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УАЗ-31512 с мостами "Тимкен" (для а/м с 5-ст. КПП ADS-BGW)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3741-2203010-10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УАЗ-3741,2206,3303,3909,3809,3962 с мостами «Спайсер»"ЕВРО"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3741-00-2203010-98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УАЗ-3741,2206,3303,3909,3809,3962 с мостами «Спайсер»"ЕВРО"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3741-2203010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УАЗ-452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3741-2203010-09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УАЗ-452 STANDART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3741-00-2203010-94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УАЗ-452,3741 "Avanzar"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3741-00-2203010-97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УАЗ-452,3741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3151-2203010-01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УАЗ-469 EXPERT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3151-2203010-09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УАЗ-469 STANDART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3151-00-2203010-94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УАЗ-469, 3151 "Avanzar"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3151-00-2203010-97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передний УАЗ-469, 3151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.RS.97135.01.02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промежуточный ГАЗель, Соболь Бизнес 4х4 (.RS.97135.01.02)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31512-3401400-10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рулевого управления  УАЗ-31519 с ГУР Борисов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31512-3401400-20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рулевого управления без ГУР УАЗ-31519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.10999.00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рулевого управления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31608-3401400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рулевого управления на UAZ Simbir, Patriot с ГУР ADS-ZF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914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31601-3401400-10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рулевого управления с ГУР (КПП-5) УАЗ "Хантер" Борисов d-20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31601-3401400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рулевого управления с ГУР (КПП-5) УАЗ "Хантер" Стерлитамак d-23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.11010.00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рулевого управления Соболь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14647,46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12413,10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31512-3401400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рулевого управления УАЗ-31519 с ГУР Стерлитамак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4301-3401205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рулевой средний ГАЗ-3308, 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2307,75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1955,72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Соболь от раздатки к заднему мосту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8735,62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2217-2200010-10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Соболь с промопорой н/образца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8441,72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7154,00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36-2200010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Соболь стар/обр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8515,09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7216,18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.ТW.97135.01.02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 удлиненый ГАЗель Бизнес .TW.97135.01.02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11707,17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9921,33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4234-2200023-01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карданный, длинный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20239,09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17151,77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.04781643AA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13738,22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11642,56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5143.1005011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21322,45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18069,87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4173.1005011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100 л/с (под сальник) для двиг. УМЗ всех серийных модификаций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7239,35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6135,04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417.1005011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90 л/с (под набивку) УАЗ с УМЗ-417 дв. и его модификации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7239,35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6135,04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245.9-1005015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без шлицов ГАЗ, ПАЗ, Аврора,Валдай Е2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23149,75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19618,43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245.9-1005015-08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ГАЗ,ПАЗ Евро-3, Евро-2 (3 шпонки)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24668,77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20905,74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260-1005015-В-04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Д-260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72395,95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61352,50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А.29.03.004-01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компрессора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1237,64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523.1005014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вкладышами (ПАЗ с ЗМЗ-523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12160,50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10305,51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24-1005013-01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вкладышами и храповиком (ЗМЗ-402 дв. и его модифик.,410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8159,71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6915,01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53-1005013-01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вкладышами и храповиком (ЗМЗ-511,513,73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8660,83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7339,69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406.1005008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вкладышами, шайбой и храповиком (ЗМЗ-406,405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10396,28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8810,41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4092.1005008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вкладышами, шайбой и храповиком (ЗМЗ-409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10850,18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9195,07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4026.1005010-10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маховиком и сцеплением (ЗМЗ-4025,4026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17475,71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14809,92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53-1005010-14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маховиком и сцеплением (ЗМЗ-511,513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18219,18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15439,98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5233.1005010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маховиком и сцеплением (ПАЗ с ЗМЗ-523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23476,88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19895,66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417.1005010-20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маховиком и сцеплением 90 л/с (под набивку) УАЗ с УМЗ-417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11685,23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9902,74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4173.1005010-21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 маховиком и сцеплением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12626,20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10700,17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245-1005015-А-08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со шлицами Аврора,3309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23930,84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20280,37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560.1005020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коленчатый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47845,09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40546,69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0452-00-1602054-00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педали сцепления УАЗ-452,3741,3303,2206,3962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51 7017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б/венца КПП-5 ГАЗ-33081, 3309, Валдай дизельные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43220T05840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сб. 5-ст. КПП "Dymos" УАЗ-3163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4176,29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3539,23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1701025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(z=22)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18295,58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15504,73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31105-1701025-01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Волга-31105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5745,67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2217-1701025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ГАЗель, Соболь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6252,77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53-12-1701025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КПП-4 ГАЗ-3307,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3359,48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952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3307-1701022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с крышкой КПП-5 ГАЗ-3307, 3308 ЗМЗ-513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11875,84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10064,27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с крышкой КПП-5 ГАЗ-33081, 3309, Валдай Д-245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11917,27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10099,38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33027-1802420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с крышкой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10017,55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8489,45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31105-1701025-10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с синхронизатором КПП-5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4923,77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330242-1701025-01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с синхронизатором КПП-5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3302-1701025-01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в сборе с синхронизатором КПП-5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4179,83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3542,23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330242-1701022-01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КПП Волга-31105,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3095,31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53-12-1701302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1805,18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31105-1701022-10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КПП-5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3703,71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КПП-5 ГАЗ-33081, 3309, Валдай дизельные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6898,15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5845,89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3302-1701022-01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КПП-5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2903,64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2460,71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255-1701029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КПП-5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5294,13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4486,55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33027-1802025-20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33027-1802024-20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раздаточной коробки с муфтой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5489,37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с синхронизатором КПП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2579,56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с синхронизатором КПП с/о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2289,37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3160-1701025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первичный с синхронизатором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2579,56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0452-00-1804010-01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переключения РК в сборе УАЗ-452,3741,3303,3962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помпы ЗМЗ-402,ВАЗ-2101-2121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5НР19149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помпы ЗМЗ-405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5Н1724ЕС30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помпы ЗМЗ-406,УМЗ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560.1308087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вентилятора б/ГУР 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2242,74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1900,63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560.1308087-10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вентилятора с ГУР 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3572,98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33027-1802250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заднего моста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3332,07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3163-20-1802054-00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заднего моста РК с демпфером УАЗ "Patriot" с 2008 г. выпуска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2495,36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3162-1802054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заднего моста РК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2495,36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452 1802056 95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заднего моста РК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1743,98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переднего моста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переднего моста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3951,49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3162-1802110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переднего моста РК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452-1802110-01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привода переднего моста РК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1775,22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1701047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промеж. в сборе на КПП 5-ст.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31083,87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26342,26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406.1006260-02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(ЗМЗ-405,406,409,514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3110-1701310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Волга б/подшипника КПП-5, ГАЗель Cummins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4662,71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ГАЗ-33081, 3309, Валдай коробки передач КПП-5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17143,03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14527,99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ГАЗель б/подшипника КПП-5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4095,31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 1701048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КПП ЗИЛ-130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КПП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1250,76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991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469-1701046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КПП с блоком шестерён в сборе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2579,56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451Д-1701050-Б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КПП с/о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1951,01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3741-00-1701250-00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КПП с/о УАЗ-452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4187,69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66 40 1802085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Р/К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1584,01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33027-1802084-01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раздаточной коробки в сборе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5895,20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66 1802085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раздаточной коробки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1103,08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3162-1802085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РК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3741 1802085 95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РК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3163-3401095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промежуточный рулевой колонки УАЗ "Patriot" с рульевым мех. "Delhpi"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915,90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240-1006015-А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2009,48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260-1006015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8235,46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6979,20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(авт."Волга" с ЗМЗ-4062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3442,15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4061.1006015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(авт."ГАЗель" с ЗМЗ-4061,4063,40522 дв., Волга ЗМЗ-4052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3442,15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4022.1006015-20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(ЗМЗ-402 дв. и его модифик., 410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4060,34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511.1006015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(ЗМЗ-511,513,523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514.1006016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впускных клапанов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514.1006015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выпускных клапанов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4216.1006015-15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для двиг. УМЗ и их модификаций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3101,42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для двиг. УМЗ-4213, 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4852,95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245-1006012-Б1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с заглушками (без шестерни,5 опор)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3261,14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560.1006015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распределительный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8266,09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7005,16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4301-3401035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рулевого механизма с червяком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40-3401035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рулевого механизма с червяком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3205 3401036 01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рулевого управления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3162 3401039 20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рулевого управления не в сб. (верх. часть)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3151 20 3401039 20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рулевого управления не в сб.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3151-3401040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рулевого управления не в сб.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451-3401035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рулевого управления с червяком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1595,89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1352,45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451-3401035-10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рулевого управления с червяком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1595,89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1352,45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469-3401035-10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рулевого управления с червяком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1191,66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1009,88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3307-3401044-10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рулевой карданный ГАЗ-3307 голый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3302-3401044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рулевой карданный ГАЗель голый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330242-3401044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рулевой карданный ГАЗель голый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24-3401060-01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сошки рулевого механизма с роликом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2989,11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53А-3401060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сошки рулевого механизма с роликом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2840,79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69-3401066-Б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 сошки рулевого управления с роликом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2663,77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3205 1108167 10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акселератора промежуточный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3205 1108166 10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акселератора промежуточный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3307-1108029-10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акселератора с кронштейном ГАЗ-3307, 3308 бензиновые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33081-1108029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акселератора с кронштейном ГАЗ-33081, 3309, Валдай дизельные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66-1108029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акселератора с кронштейном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1032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14-1307019-01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водяного насоса со стопорным кольцом ЗМЗ-511,513,523,73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3205 1108131 10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педали акселератора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406.1011220-10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привода масляного насоса (ЗМЗ-405,406,409,514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24-1011220-11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привода масляного насоса (ЗМЗ-410,402 дв. и его модифик.)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13-1011220-03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привода масляного насоса (ЗМЗ-511,513,523,73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514.1011220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привода масляного насоса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420.1011219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привода масляного насоса для двиг. УМЗ-4213,4216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469-1108030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привода педали газа в сб.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3741-00-1108031-00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привода педали газа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414.1016012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привода распределителя со втулкой с сб.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14-1307022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со стопорным кольцом и ступицей вод. насоса ЗМЗ-511,513,523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Р351-3706 200-01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трамблера б/конт. ГАЗ-3307,ПАЗ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1901.3706 200-20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трамблера б/конт.Волга,ГАЗель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Р133.3706 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 трамблера конт. ГАЗ-3307,53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3205 3504022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Валик-втулка педали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СЭ107 У-ХЛ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Вариатор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Ввертыш свечи ЗМЗ-402 малый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Ввертыш свечи ЗМЗ-406 большой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Венец блокирующий первичного вала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1285,82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50Л-1005121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Венец маховика (под пусковой двигатель)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50-1005121-А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Венец маховика ЗиЛ-5301, Валдай,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3225,28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2733,29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4301-1701147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Венец первичного вала ГАЗ-4301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1009,40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Венец шестерни вторичного вала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919,53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.V3.20.5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Вентиль V3.20.5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3102-3106040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Вентиль для бескамерной шины Волга, ВАЗ TR413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260-1308050-А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4230 1308010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2083,81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3221-8110192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(крыльчатка) дополнительного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3162 1308010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(крыльчатка) УАЗ "Patriot" с дв. "Iveco"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2086,23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3741-1308010-01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(крыльчатка) УАЗ-452,3741 под гидромуфту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3151-1308010-01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(крыльчатка)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(лопасти) металл.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406 дв.(крыльчатка)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240-1308040-А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4-х лопастной (металл)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245-1308040-А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6-ти лопастной (металл)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995,84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3308-1308009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в сборе с вязкостной муфтой ГАЗ-3307, 3308 ЗМЗ-513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10871,93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9213,50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.2203515/1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в сборе с ГУР левого вращения ГАЗель, Соболь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6122,04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.2203607/0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в сборе с муфтой б/ГУР правого вращения ГАЗель, Соболь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3307-1308010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ГАЗ-3307 (крыльчатка)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3308-1308010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ГАЗ-3307, 3308 бензиновые,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726,94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3302-1308010-10 ОП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ГАЗель Бизнес (крыльчатка) 10-ти лопастной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1073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3302-1308010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ГАЗель ЗМЗ-4026,4063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3302 1308010 01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ГАЗель ЗМЗ-4026,4063 (крыльчатка)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3302 1308010 20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ГАЗель ЗМЗ-4026,4063 (крыльчатка) 10-ти лопастной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3302 1308010 10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ГАЗель ЗМЗ-4026,4063 (крыльчатка) 8-ми лопастной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2752-1308011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ГАЗель ЗМЗ-40522, УМЗ-4216-40 (крыльчатка)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33021-1308010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ГАЗель УМЗ-4215, 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32214-1308011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ГАЗель УМЗ-4216-70 с поликлин.ремнем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3962-8102010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дополнительного отопителя в сб. с корпусом УАЗ-3741,3962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1871,95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1586,40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245-1308010-А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ММЗ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.009-А70-74D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отопителя 31105,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4902,55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469 1015299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Вентилятор пускового подогревателя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1906,37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63 8212003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Ветровики (4шт)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63 8212002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Ветровики (4шт) УАЗ "Patriot" (самоклеющиеся)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1404,31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5102.3747000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Вибратор аварийный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1057,01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3310-2806062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буксирная Валдай, ГАЗ-3308,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854,37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3307-2806062-01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буксирная ГАЗ-3307,4301,3309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919,47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3310-3401048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вала рулевого механизма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3307-3401048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вала рулевого механизма ГАЗ-3307,4301,3309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3302-3401048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вала рулевого механизма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3162-1803027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вкл. переднего моста РК 3162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946,77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3163-1803027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вкл. переднего моста РК 3163 под выключатель индикации полного привода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946,77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3162 1803019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вкл. прямой и пониженной передачи РК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1252,51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3302-1702024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1,2,3,4-передачи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53-1702024-02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1,2-передачи КПП-4 ГАЗ-53, 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1-передачи и заднего хода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2,3-передачи КПП-5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24-1702030-11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3,4-передачи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53-1702027-22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3,4-передачи КПП-4 ГАЗ-53, 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3309-1702027-10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4,5-передачи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3302-1702092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5-передачи и заднего хода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блокировки дифференциала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1390,49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66-40-1802140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заднего моста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66-40-1802140-10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заднего моста с коробкой отбора мощности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1864,67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52-1702092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заднего хода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24-1702092-11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заднего хода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66-11-1702092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заднего хода КПП-4 ГАЗ-3307,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451Д-1702024-02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 1,2 пер. с/о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1110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469-1702024-95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 1,2 пер. с/о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451Д-1702030-А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 3,4 пер. с/о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469-1702030-95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 3,4 пер. с/о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451Д-1702022-20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 з/хода с/о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469-1702022-10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 з/хода с/о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452-1702024-02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КПП-4 1,2 пер.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469-1702024-12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КПП-4 1,2 пер.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452-1702030-02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КПП-4 3,4 пер.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469-1702030-12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КПП-4 3,4 пер.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452-1702022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КПП-4 з/хода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3151-1702022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КПП-4 з/хода н/о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255-1702020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КПП-5 1,2 пер.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255-1702023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КПП-5 3,4 пер.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255-1702024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КПП-5 5 пер.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переднего моста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1127,70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33027-1802140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включения понижающей и высшей передач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3205 6108045 02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дверного цилиндра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24-2201047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карданного вала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1295,55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469-3402077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контактная звукового сигнала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24-1601108-10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лапки сцепления ЗМЗ-402,4021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53-1601108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лапки сцепления ЗМЗ-511,513,523,73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СТ230 3708020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на большой стартер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3110 3708020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на малый стартер Волга,ГАЗель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3205 3401476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рулевого управления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63-3508045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ручного тормоза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4301-1601180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 муфтой в сборе ГАЗ-3309, 33081,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 переходником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742,92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4370 1601203 60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31514-1601200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 авт. УАЗ с ЗМЗ-4021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3160-1601200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 в сб. с пластиной УАЗ "Hanter", "Patriot" с ЗМЗ-409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52-04-1601200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 ГАЗ-53,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31104-1601200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 ГАЗ-560,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31105-1601201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 ГАЗель, Волга дв. ЗМЗ,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494560 1602046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 ПАЗ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1616,58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3302-1601200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 с пластиной Газель Бизнес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.11-7514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 с пружиной 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3151-1601200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сцепления УАЗ-452,3741,469,3151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3205 1703147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тяги переключения передач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0450-00-1602113-01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тяги привода сцепления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23107-2304063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шарнира наружная Соболь полноприводная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33027-2304063-01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шарнира поворотного кулака наружная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31029-2201048-10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Вилка шлицевая карданного вала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24-10-3505037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держателя ГТЦ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1153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К151-1107227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качества х/хода в сб. с кольцом карбюратора К151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3302 290781 629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М10х20 крепления тормозного барабана ГАЗель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4531149-086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М12х1,5х28 ступицы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220053-П29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М4-6gх14 зеркала заднего вида ГАЗ-3307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240817-П29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М4х10 крепления обивки двери Волга-2410,3110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241819-П29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М4х16 обивки салона ГАЗель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220088-П29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М5-6gх35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240836-П29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М5х12 крепления переднего буфера(упак-100шт)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40624.1148246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М6-6g дроссельного патрубка ЗМЗ-40524,40525 Евро-3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40904.1148246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М6-6g дроссельного патрубка ЗМЗ-40904 Евро-3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224622-П29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М6-6gх10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224624-П29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М6-6gх14(упак-100шт)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223064-П29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М6-6gх14(упак-100шт)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4599522-144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М6-6hх30 опоры зеркала ГАЗель(упак-50шт)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222525-П29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М6х16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874410-П29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М6х16 топливопровода ЗМЗ-40524,40525 Евро-3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221666-П29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М8-6gх25 крепления замка двери ГАЗель стар/обр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290605-П29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М8х12 крепления тормозного барабана Волга,УАЗ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4531149-066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М8х25 крепления мех-ма замка двери ГАЗель "Рестайлинг"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874411-П29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механизма натяжения ремня ЗМЗ-40524,40525 дв.,УАЗ 40904 дв. Евро-3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11-7575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регулировки лапки сцепления ГАЗ,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50-1007175-Б1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регулировочный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3102-3401063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регулировочный вала сошки рул.управления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3151-3401063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регулировочный вала сошки рулевого управления УАЗ-469,3151,452,3741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66-1007075-02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регулировочный клапана (ЗМЗ-410,402 дв. и его модиф., 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66-1007075-02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регулировочный клапана (ЗМЗ-410,402 дв. и его модиф., 511,513,523 дв.)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66-1007075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регулировочный клапана с гайкой ЗМЗ-402,511,513,523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4216.1007075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регулировочный клапана УМЗ-42167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3307-3508158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регулировочный корпуса разжимного звена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560.1029068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регулировочный форсунки ГАЗель с дв.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560.1110240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рейки М5х20 (3860140/0)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3302-5325400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самонарезающий для металла и пластмассы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874409 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самонарезающий крышки клапанов ЗМЗ-405,409 Евро-3 (упак.50шт)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стопорный вилок КПП на штоке УАЗ-452,469,3151,3741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31606-1702108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стопорный КПП 5-ст. г. Арзамас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451Д-1701093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стопорный оси блока шестерён з/х УАЗ-452,469,3151,3741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514.1104967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Винт форсунки ЗМЗ-514 дв., дизель "Bosch"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1190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560.1005170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коренного подшипника Штайер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560.1005171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коренного подшипника Штайер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.68004684АА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коренной осевой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53А-3003067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наконечника рулевой тяги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3110-3401280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пыльника рулевого механизма Волга-3110,31105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66-3003066-01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шарнира верхний 6611,ПАЗ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52-3003066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шарнира верхний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130-3003067-А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шарнира нижний 6611,ПАЗ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560.1004058-02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шатуна верхний дв.560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560.1004059-02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 шатуна нижний дв.560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0,05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0,05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24-1000102-211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0,05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0,05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0,05 с упорными подшипниками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0,25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0,25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24-1000102-221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0,25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0,25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406-1000102-220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0,25 (ЗМЗ-405,406,409-дв.)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4054.1000102-20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0,25 (ЗМЗ-4054,406,409-дв.) "ТУРБО"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53-1000102-221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0,25 (ЗМЗ-511, 513, 523-дв.)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Д245-1005100-ЕН2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0,25 (ММЗ-240,245-дв.)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0,25 с упорными подшипниками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0,5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24-1000102-231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0,5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406-1000102-21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0,5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406-1000102-221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0,5 (ЗМЗ-405,406,409-дв.)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4054.1000102-21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0,5 (ЗМЗ-4054,406,409-дв.) "ТУРБО"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52-04-1000102Р3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0,5 с упорными подшипниками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0,75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0,75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24-1000102-241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0,75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406.1000102-22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0,75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406-1000102-222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0,75 (ЗМЗ-405,406,409-дв.)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4054.1000102-22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0,75 (ЗМЗ-4054,406,409-дв.) "ТУРБО"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Д245-1005100-ЕР1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0,75 (ММЗ-240,245-дв.)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1230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0,75 с упорными подшипниками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1,0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1,0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1,0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1,0 с упорными подшипниками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1,25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Д245-1005100-ЕР2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1,25 (ММЗ-240,245-дв.)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1,25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1,25 с упорными подшипниками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1,5 (ЗМЗ-511,513,523-дв.) с упорным подшипником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1,5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.05012583АА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ремонт +0,025 "Крайслер" (к-2шт.)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2216,93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.05174617AA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"Крайслер" (к-2шт.)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784,79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(ГАЗ-4301) (Н1)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24-1000102-201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406-1000102-200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(ЗМЗ-405,406,409-дв.)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4054.1000102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(ЗМЗ-4054,406,409-дв.) "ТУРБО"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(ЗМЗ-511, 513, 523-дв.)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Д245-1005100-ЕН1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(ММЗ-240,245-дв.)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 1000102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53-1000102-02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коренные стандарт с упорными подшипниками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0,05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ВК-24-1000104-БР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0,05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24-1000104-211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0,05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ВК-13-1000104-БР1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0,05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ВК-24-1000104-ВР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24-1000104-221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406.1000104-20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406-1000104-220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(ЗМЗ-405,406,409-дв.)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4054.1000104-20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(ЗМЗ-4054,406,409-дв.) "ТУРБО"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13-1000104-221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(ЗМЗ-511, 513, 523-дв.)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ВК-13-1000104-ВР1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514.1000104-10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(ЗМЗ-514-дв.,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Д245-1004140-ЕН2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(ММЗ-240,245-дв.)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1269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52-04-1000104Р2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0,25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ВК-24-1000104-ДР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24-1000104-231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406-1000104-21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406-1000104-221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(ЗМЗ-405,406,409-дв.)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4054.1000104-21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(ЗМЗ-4054,406,409-дв.) "ТУРБО"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ВК-13-1000104-ДР1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Д245-1004140-ЕР1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(ММЗ-240,245-дв.)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52-04-1000104Р3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0,75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ВК-24-1000104-ЕР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0,75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24-1000104-241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0,75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406.1000104-22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0,75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406-1000104-222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0,75 (ЗМЗ-405,406,409-дв.)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4054.1000104-22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0,75 (ЗМЗ-4054,406,409-дв.) "ТУРБО"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ВК-13-1000104-ЕР1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0,75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13-1000104-241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0,75 (ЗМЗ-511,513,523-дв.)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Д245-1004140-ЕР2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0,75 (ММЗ-240,245-дв.)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1,0 (ГАЗ-4301)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ВК-24-1000104-ЖР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1,0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24-1000104-251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1,0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ВК-13-1000104-ЖР1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1,0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13-1000104-251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1,0 (ЗМЗ-511,513,523-дв.)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1,0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ВК-24-1000104-ИР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1,25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ВК-13-1000104-ИР1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1,25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1,25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ВК-24-1000104-КР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1,5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ВК-13-1000104-КР1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1,5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1,5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(ГАЗ-4301) (Н1)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ВК-24-1000104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(ЗМЗ-402-дв.,УАЗ)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24-1000104-201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(ЗМЗ-402-дв.,УАЗ)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406-1000104-200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(ЗМЗ-405,406,409-дв.)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4054.1000104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(ЗМЗ-4054,406,409-дв.) "ТУРБО"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13-1000104-201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(ЗМЗ-511, 513, 523-дв.)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ВК-13-1000104-А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1310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Д245-1004140-ЕН1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(ММЗ-240,245-дв.)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 1000104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Вкладыши шатунные стандарт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3111-3402021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Включатель звукового сигнала 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2705.3402021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Включатель звукового сигнала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904,93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766,89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3205 11.351101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Влагомаслоотделитель ПАЗ/КАМАЗ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3205 11.3511010 01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Водоотделитель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3110-8103034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Воздуховод задний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3310-8103105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Воздуховод левый отопитель Валдай,ГАЗель нового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3205 8102050 10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Воздуховод обдува ветров.стёкол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3310-8104183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Воздуховод отопителя центральный в сборе левый ГАЗель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3310-8104182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Воздуховод отопителя центральный в сборе правый ГАЗель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3310-8104329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Воздуховод отопителя центральный Валдай,ГАЗель "Рестайлинг"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3310-8104328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Воздуховод отопителя центральный Валдай,ГАЗель "Рестайлинг"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3310-8103104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Воздуховод правый отопитель Валдай,ГАЗель нового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514.1118050-02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Воздуховод рессивера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1405,84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33081-1109222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Воздухозаборник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4301-1109222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Воздухозаборник (колпак) ГАЗ-33081, 3309 Д-245.7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330242-1109194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Воздухозаборник воздушного фильтра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3221-1109196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Воздухозаборник воздушного фильтра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Ц3783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Воздухозаборник УАЗ-469, 3151 (накладка)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245 1109015 02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Воздухоочиститель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3302-3913346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Вороток домкрата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3102-3102020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колпака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3110-5326256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консоли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3110-5326284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крышки консоли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560.1112229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насос-форсунки "колпачок"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330242-8401021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облицовки радиатора ГАЗель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330242-8401020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облицовки радиатора ГАЗель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330242-8401019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облицовки радиатора ГАЗель средняя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2705-5401679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панели боковины под бензобак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24-5401345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передней части боковины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24-5401344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передней части боковины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33023-1109079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Вставка фильтра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70-1601074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3205 1308147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II16774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 датчика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3741-2905440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верхняя и стабилизатора пруж. подвески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2217 2905460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верхняя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52-2905486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24 2915432 01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нижняя Волга,ГАЗель,УАЗ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1352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24-2915432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нижняя Волга,ГАЗель,УАЗ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2915432 (ж)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нижняя Волга,ГАЗель,УАЗ "полиуретан"(уп 4 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3.7.11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нижняя ГАЗ-2410, 3110,3302 (3.7.11)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3205 2905486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53212 2905486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ПАЗ-3205 (МАЗ 500А-2905410)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3160 2905432 01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451 2905432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амортизатора УАЗ-452,469,3151,3741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3205 2903046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балансира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3205 2903046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балансира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3205 2915510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балки Ф42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3105 5208150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бачка омывателя Волга,ГАЗель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52-1701084-10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блока шестерен заднего хода КПП-4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53-1701083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блока шестерен заднего хода КПП-4 ГАЗ-66,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976,13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3741-00-1302048-00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болта крепления радиатора УАЗ-452,469,3151,3160,3741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3110-2904155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болта развала подвески нов.образца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53-3401076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вала сошки рулевого механизма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3151-3401076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вала сошки рулевого управления УАЗ-3151,3160,3741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0469-00-1108041-01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валика акселератора задняя УАЗ-452,469,3151,3741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452 1108041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валика акселератора передняя УАЗ-452,469,3741,3151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421.1011066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валика масляного насоса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3110-2904118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верхних рычагов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3160-2905420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внутренняя шарнира амортизатора (металлич.)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420.1003017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датчика детонации двигателей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24-5702108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дуг обивки потолка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3160-2912448-01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задней рессоры (металлическая)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3102-2403084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зажимная полуоси Волга-2410,31029,3110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514.1006031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звёздочки распредвала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1209,36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24-3401076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картера рулевого механизма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3160-00-3501027-00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компенсирующая болта скобы переднего тормоза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21-1007121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коромысла (ЗМЗ-410,402 дв. и его модиф., 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21-1302094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крепления глушителя Волга,ГАЗель,Валдай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469-5001026-11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крепления кузова к раме УАЗ-3151,3160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469-2912518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крепления оси задней рессоры УАЗ-3151,3160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3110-3403043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крепления рулевой колонки(упак-50шт)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2705-2806085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кронштейна буксирного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20Ю-1001095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кронштейна глушителя d-8(упак-50шт)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3302-1302084-10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кронштейна крепления радиатора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33104-3403042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кронштейна рулевого мех-ма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49-03-3103158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кронштейна рулевого мех-ма ГАЗель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24-3003086-10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маятника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1392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24 3003086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маятника Волга (фторопласт)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2217-3414086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маятника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4301-6105444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наконечника тяги выключения замка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417.1007032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направл. впускного клапана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.КЗ.30.0194-30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направл. выпускного клапана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3160-3501026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направляющая болта скобы переднего тормоза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245 1007032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направляющая клапана ЗиЛ-5301,ПАЗ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514.1007030-01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направляющая клапана со стопорным кольцом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24-2904042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нижнего рычага металлическая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.II16774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обжимная датчика АБС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49-3501112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опорная заднего тормоза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3160 2909033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опорная конца продольной штанги передн. подвески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2909033 (ж)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опорная конца продольной штанги передн. подвески УАЗ "полиуретан"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3205 6106144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опоры пассаж.двери (нижняя)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31029-1701096-01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оси паразитной шестерни з/хода Волга,ГАЗель с КПП-5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21-3504039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оси педали сцепления Волга,ГАЗель,ГАЗ-3307,3309,4301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13-3504023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оси педали тормоза Волга,ГАЗель,ГАЗ-3307,3309,4301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3302-3508165-10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оси разжимного звена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14-2912626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отбойника передней рессоры 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33027-2902626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отбойника передней рессоры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4301-3501028-01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пальца эксцентрика ГАЗ-3309,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3160-00-1602072-00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педалей сцепления и тормоза УАЗ-3151,3160 и сцепления УАЗ-3163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3205 1108041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педали газа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21-1108041-Б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педали газа ГАЗель, Волга(упак-50шт)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672 1602468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педали сцепления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3205 3504125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педали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3741-3504012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педали тормоза УАЗ-452,3741,2206,3909 и педали сцепл.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2108-3401128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подшипника вала рулевого управления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подшипника вторичного вала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240-1002068-А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р/вала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240-1002069-А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р/вала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240-1002067-А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р/вала средняя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51-2403042-Б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разжимная рычага поворотного кулака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469-2304101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разжимная шпильки повор.рычага пер.моста УАЗ-452,469,3741,3151,3160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вторичного вала КПП н/о УАЗ-452,3741,3151,469,2206,3962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вторичного вала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406 20 1005320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коленчатого вала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4062.1005320-01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коленчатого вала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3302-5001086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крепления кабины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1431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3221-8110112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кронштейна переднего бампера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.51Ю-6035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опоры двигателя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2217-3414116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оси маятникого рычага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469-1001035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подушки двигателя УМЗ-4218,4178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31105-2402030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подшипников ведущей шестерни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подшипников ведущей шестерни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451Д-1701057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пром. вала КПП УАЗ-452,3741,2206,3303,3151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24-1702146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рычага КПП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0469-00-1302040-00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распорная тяги радиатора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3160-2909029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резиновая малого сайлентблока передней подвески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3203 1703203 10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резьбовая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734,90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3160 2912028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9420F1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рессоры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УАЗ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Hanter, Patriot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2912028 (ж)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рессоры УАЗ Hanter, Patriot "полиуретан"(уп 12шт)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469 2902028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рессоры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2902028 (ж)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рессоры УАЗ-469,3151 "полиуретан"(уп 12 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66-01-1803036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рычагов переключения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сальника картера заднего моста ГАЗ-53, 3307,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469-2407165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сальника ступицы переднего и заднего моста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3302-2916080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серьги стабилизатора ГАЗель металлическая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412-3505067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соединительная бачка ГТЦ Волга,ГАЗель,ГАЗ-3307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24-2906078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стойки стабилизатора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14-2906078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стойки стабилизатора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3301-8418118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стойки упора капота 3302, 3310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13-5605110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торсиона багажника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31105.1701209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удлинителя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31029-3510094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уплотнительная клапана вакуумного усилителя ГАЗель,Волга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406.1007243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уплотнительная крышки коромысел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13-1007243-Б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уплотнительная крышки коромысел ЗМЗ-511,513,523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3302-8120296-11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уплотнительная патрубков отопителя 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.А-17523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уплотнительная электропровода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20-3711045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уплотнительная электропроводки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13-1003085-01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установочная головки блока цилиндров (ЗМЗ-402,511-дв.)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406.1003085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установочная головки блока цилиндров (ЗМЗ-406, 514-дв.)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24-1011391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установочная масляного насоса (ЗМЗ-410,402 дв. и его модифик.)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33023-1203143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фланца глушителя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813,78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689,64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69-2304083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цапфы поворотного кулака передн. моста УАЗ-452,469,3741,3151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21-1004052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шатуна (ЗМЗ-402 дв. и его модиф., 511,513,523 дв.;УАЗ)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1468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406.1004052-10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шатуна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240-1004115-А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шатуна (ММЗ-240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1470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52 1004052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шатуна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шестерен вторичного вала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52-1701109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шестерни 2-передачи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52-1701117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шестерни 3-передачи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33104-3001016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шкворня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120 3001016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шкворня бронза ПАЗ-3205,ЗИЛ-130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шкворня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3302-3001016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шкворня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шкворня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120 3001016 01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шкворня медь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120 3001016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шкворня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133 3001016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шкворня ПАЗ-Дизель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3160-2304016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9420F1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шкворня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УАЗ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"Patriot",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шкворня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245-1005134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шкива коленвала голого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245-1005134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шкива коленвала шлицевого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406.1005038-10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шкива-демпфера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3102-1109336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шпильки крепления воздушного фильтра Волга, ГАЗель (упак.-30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3.7.13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штанги стабилизатора ГАЗ-2217,2752  Соболь (упак. 24 шт) (3.7.13)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3302-2916042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штанги стабилизатора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3302-3508164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эксцентрика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.А-14552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 электропровода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3741-00-1602049-00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Втулка-подшипник вала блока педалей УАЗ-452,3741,2206,3303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1007033/38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направляющие клапанов ГАЗ-53,3307 (16шт)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1007030/31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направляющие клапанов ГАЗель,Волга (16шт)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 20 1007033/38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направляющие клапанов ГАЗель,Волга (8шт)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24-10017032/33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направляющие клапанов ГАЗель,Волга, дв.402 (8шт)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2108-1007032(33)-20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направляющие клапанов ГАЗель,Волга, дв.406 (8шт+8шт)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промежуточного вала (к-т 2 шт.) (ЗМЗ-405,405,409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508 1006024/25/26/27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распредвала ЗИЛ-130 (к-т 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748,18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24-1000103-01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распределительного вала (ЗМЗ-402 дв. и его модифик., 410 дв.,"УАЗ")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ВК-13-1000103-01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распределительного вала (ЗМЗ-511,513,523,73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7402 3708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стартера 7402  ММЗ ГАЗ,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стартера большого ГАЗ,ЗИЛ-130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Втулки стартера малого Волга,ГАЗель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3153-90-3710060-00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заднего противотуманного фонаря /3832.3710-11.04/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звук.сигнала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3110-3402050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звук.сигнала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.Ф5.3710.000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кнопочный Ф5.3710 панели приборов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1509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ВК409-3710000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лампы стояночного тормоза 3110,3302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.11.3704.000-01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массы (кнопочный)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1312.3737000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массы батареи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1635,76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ВК318Б У-ХЛ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массы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1300.3737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массы дистанционный 12В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1061,21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1410.3737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массы дистанционный 24В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1183,25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992.3710-07.17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оборотов отопителя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ВК408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отопителя 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ВК305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плафона салона ПАЗ,КАВЗ,ЗИЛ,ЛАЗ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992.3710-07.46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рециркуляции воздуха в салоне /992.3710-07.46/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.997.3710-08.12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с одним светодиодом панели приборов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3741-3710500-02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света заднего хода /ВК-418/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.ВК424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сигнала раздельного тормоза (ВК424)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.21.3720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сигнала тормоза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.15.3720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сигнала тормоза (ВК412) ГАЗ, ВАЗ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.ВК12Б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сигнала тормоза ВК-12 Б ГАЗ-53,УАЗ,ЗИЛ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2802.3829010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сигнала тормоза ГАЗ-33081,3309,ПАЗ,КАМАЗ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.ВК407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сигнализации открытых дверей 3102,ПАЗ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402.1213110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Выключатель термовакуумный ВКТ ГАЗ,ВАЗ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240-1104119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3205 1203024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52-1701247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вторичного вала (фланца) КПП ГАЗ-3307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52-1701095-01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вторичного вала КПП-4 ГАЗ-53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2401050/52/54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задней ступицы ГАЗ-53,3307 (к-т 3шт)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2401050/54/55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задней ступицы ГАЗель (к-т 3шт)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874508-П29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катушки зажигания ЗМЗ-405,409 Евро-3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4595651-716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колеса Валдай,ЗИЛ,ПАЗ (Рязанская ходовая)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4301-3101034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колеса ГАЗ-4301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3302-3101034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колеса 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50-1003104-А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колпака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3205 8102038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крепления дефростера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3102-3716146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крепления заднего фонаря Волга-3110,31029,3102 (пластмассовая)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69-3704024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крепления замка зажигания УАЗ-3741,3151,2206,3303,3962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3302 5301594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крепления пластмассовая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31029-3711037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крепления фары с держателем Волга-31029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53-1601178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лапки сцепления ГАЗ-53,3307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251086-П29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 5 квадратная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250464-П29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 5-6Н заднего фонаря 31105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250508-П29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 6-6Н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406 1008102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 8 крепления выпускного коллектора ЗМЗ-406 (с фланцем)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250511-П29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 8x1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1550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250510-П29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 8x1,25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2217-3102024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 8х1 колпака колеса Соболь Волга 2410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560.1118611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 коллектора самостопорящаяся Штайер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469-1101142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 крепления б/бака специальная УАЗ-3151,3160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250536-П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М10-6Н приемной трубы "латунь"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292765-П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М10x1 шпильки крепления нейтрализатора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250688-П29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М10x1 шпильки оси коромысел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292779-П29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М10x1-4Н-5Н крепления шпильки газопровода ЗМЗ-406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250513 65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М10х1 коллектора медная (ключ17)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251665-П29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М10х1 чашки пружины корончатая Волга-3110,ГАЗель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250512-П29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М10х1,5 приемной трубы медная (ключ17)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250688 65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М10х1коллектора медная усиленная (ключ17)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250512-П29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М10х1приемной трубы медная (ключ14)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24 292798 69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М11х1 головки блока Волга-2410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250514-П29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М12-6Н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.F00421-1003095-009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М12х1,25 головки блока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292127-П8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М12х1,25 головки блока ЗМЗ-402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251815-П29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М12х1,25 карданного вала ГАЗ-3307 (упак-100шт) (аналог 250515 629)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250977-П29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М12х1,25 корончатая рулевого наконечника Волга-2410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250869-П29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М12х1,25-6Н стойки стабилизатора Соболь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0000-00-0354375-29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М12х1,5 выключателя сигнала торможения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250559-П29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М14х1,5 болта рессоры Волга-3110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4595631-725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М14х1,5 колеса Волга-2410,Соболь,УАЗ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4595651-312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М14х1,5-6Н нижнего рычага подвески Волга-31105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250634-П29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М14х1,5-6Н штыря капота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4599524-349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М14х1.5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250561-П29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М16х1,5 болта рессоры 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250979-П29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М16х1,5 рулевого наконечника ГАЗ-53,3307,ГАЗель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292873-П29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М16х1,5 стремянки ГАЗель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250636-П29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М16х1,5-6Н крепления рулевого колеса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4595531-068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М20x1,5 крепления шпильки ступицы колеса ГАЗ-53,3307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452-1802078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М20х1,5 вала привода заднего моста РК УАЗ-3741,3151,2206,3303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3110-2402042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М20х1,5 ведущей шестерни заднего моста Волга-31105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292917-П29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М20х1,5 корончатая хвостовика з/моста Волга-3110,ГАЗель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250713-П29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М20х1,5 переднего колеса левая ГАЗ-53,3307 (упак-40шт)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250712-П29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М20х1,5 переднего колеса правая ГАЗ-53,3307 (упак-40шт)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1586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4595551-375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М20х1,5 стремянки задней рессоры ГАЗ-53,3307(упак-10шт)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251015-П29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М20х1,5 шаровой опоры Соболь,ПАЗ,ГАЗ-66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УАЗ 352217-П29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М22х1,5 рулевой сошки УАЗ-469,452,3741,3151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251016-П29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М22х1,5 рычага рулевой трапеции ГАЗ-3307,Валдай(упак-10шт)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4595531-270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М22х1,5-6Н сошки рулевого мех-ма ГУР Соболь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3205 2913522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М24 оси балансира корончатая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292961-П8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М24х1,5 поворотного кулака 53,3307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292957-П29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М24х1,5 поворотного кулака Волга-2410,ГАЗель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292968-П29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М24х1,5 рулевого механизма ГАЗель,ГАЗ-3307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4599524-411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М24х1,5 ступицы Волга-3110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250717-П29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М30х1,5 футорки левая ГАЗ-53,3307,ЗИЛ (упак-40шт)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250716-П29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М30х1,5 футорки правая ГАЗ-53,3307,ЗИЛ (упак-40шт)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3302-5325402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М4 винта крепления облицовки комбинации приборов ГАЗель(упак-100шт)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250608-П29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М6-6H крепления РХХ ЗМЗ-5231 Евро-3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251513-П29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М8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4595631-253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М8-6Н болта шарнира рулевого управления Волга-31105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251106-П29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М8-6Н квадратная(упак-50шт)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292735-П29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М8х1,25 медная(упак-50шт)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24-1017034-01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масляного фильтра (ЗМЗ-410,402 дв. и его модификации)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Д02-063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на винт регулир. клапана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.MVAT3159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нажимная MVAT3159 ГАЗель Бизнес с ГБО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3741-1701067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переднего подшипника промежуточного вала КПП УАЗ-3741,3151,2206,3303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3302-5325316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 саморез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469-2407139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подшипника вала ведомой шестерни пер. и зад. моста левая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469-2407138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подшипника вала ведомой шестерни пер. и зад. моста правая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подшипника первичного вала ГАЗ-53,3307(упак-10шт)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53-2403040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подшипников дифференциала ГАЗ-53, 3307, 3308,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3302-2403040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подшипников дифференциала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53-2401054-01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подшипников задней ступицы внутренняя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3302-2401050-01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подшипников задней ступицы внутренняя ГАЗель (УПАК-10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53-2401052-01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подшипников задней ступицы наружная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3302-2401054-01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подшипников задней ступицы наружняя ГАЗель(упак-10шт.)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452-1802097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промежуточного вала РК М27х1,5 УАЗ-3151,3741,3160,2206,3303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3160-2403080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регулировочная редуктора з/моста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700,60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511-1007076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регулировочного винта (ЗМЗ-410,402 дв. и его модиф., 511,513,523 дв.))(упак-50шт)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69-3401067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регулировочного винта рулевого механизма УАЗ-3151,3741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542.1007076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регулировочного винта форсунки ГАЗель с дв. Штайер(упак-50шт)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1623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51-3401067-01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рулевого механизма Волга, ГАЗ-53,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292758-П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СП М10х1 болта шатуна ЗМЗ-402,УАЗ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292832-П29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СП М12х1,25 коренных шеек ЗМЗ-402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31514-3407088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специальная натяжителя насоса ГУР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стопорная блока шестерен КПП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3302-8406256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стопорная штыря капота ГАЗель(упак-10шт)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69-2401052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ступицы УАЗ-469,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3206 2906021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торсиона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451-1109162-02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хомута воздушного фильтра УАЗ-469,452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50-1004188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шатуна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469-2307088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шруса редукторного моста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51Ю-1602118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 штока РЦС регулировочная ГАЗ-53,66,3307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21-3105018-А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Гайка-барашек крепления запасного колеса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251512-П29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Гайка-барашек М6-6Н(упак-50шт)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251513-П29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Гайка-барашек М8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292665-П29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Гайка-скобка большая под саморез 3,3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3102-5303320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Гайка-скобка малая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3205 3001060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Гайка-шайба цапфы поворотного кулака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1631.3701000-02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Валдай (14В 65 А) Евро-3 ТУ 4573-028-05808959-2004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3958,61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4202-1.3771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Валдай (ММЗ-245.7) (2-х ручейковый)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6353,19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1631.3701000-01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Валдай 65 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3826,09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3242,45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4021.3701000-251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Волга (ЗМЗ-402, 4021) 65А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3507,87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2972,77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.56044530АС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Волга, Газель, Соболь с дв.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18244,75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15461,65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192.3771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Волга-2410, 31029, 3110 (ЗМЗ-402) (65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Е4021-3701010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Волга-2410, 31029, 3110 (ЗМЗ-402) 65А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3232-3771000-10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ГАЗ, ПАЗ, МАЗ с дв. ММЗ-245,260 (28 В, 60 А)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4198,62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3558,15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.ГГ273.В13 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ГАЗ-33081, 3309 с дв. ММЗ (28 В, 45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.ГГ273В1-3.03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ГАЗ-33081, 3309 с дв. ММЗ-245.7 Евро-3 (28 В, 45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5101.3701000-01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ГАЗ-33081,4301 (28 В, 35 А, 980 Вт)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4401,29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6552.3701000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ГАЗ-3309,3308 (28 В, 90 А, 2520 Вт)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9961,62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8442,05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250Г3-3701000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ГАЗ-53, 3307 (ЗМЗ-511)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Е511-3701010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ГАЗ-53, 3307 45А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3888,04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3294,95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511.3701000-281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ГАЗ-53, 3307, 66 (ЗМЗ-511, 513 дв.) 40А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3357,95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2845,72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Г287-3701000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ГАЗ-66, ПАЗ с дв. ЗМЗ 513 (14 В, 90 А, 1260 Вт)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6094,17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5164,55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191.3771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 (ЗМЗ-402) (65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193.3771010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 (УМЗ-4215) (65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Е4215-3701010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 (УМЗ-4215) 65А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3282.3771000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 Бизнес с дв. УМЗ-4216 (14 В, 90 А) (градус развала шкива 34, ширина ремня 10мм)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3723,64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lastRenderedPageBreak/>
              <w:t>1661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3282М.3771000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 Бизнес с дв. УМЗ-4216 (14 В, 90 А) (градус развала шкива 36, ширина ремня 13мм)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3723,64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3282М.3771000-10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 Бизнес с дв. УМЗ-4216 (14 В, 90 А) поликлиновый шкив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4511,07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А125/1802/-14-65А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 ЗМЗ-4025 (65 А) (аналог 191.3771 Прамо)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3725,14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Е4025-3701010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 ЗМЗ-4025 65А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4025.3701000-261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 ЗМЗ-4025, 4026 65А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3507,87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2972,77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.2203479/1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ГАЗель, Соболь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26964,94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22851,64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 xml:space="preserve"> 3750.3771-164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для а/м. ГАЗ взамен генераторов 6651, 3701, 161.3771;  УМЗ - 4178, УМЗ — 4218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3409,08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3752.3771-164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для а/м. ГАЗ с двигателем УМЗ-4216, взамен 3282.3771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4041,85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Е406-06-3701000-110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 405,406,409 (14 В, 110 A)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5065,19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Е406-06-3701000-90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 405,406,409 (14 В, 90 A)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4263,82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5122.3771-10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ЗМЗ-405, 406, 409 (14 В, 100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3002.3771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ЗМЗ-405, 406, 409 (14 В, 110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6121,56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409.3701000-261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ЗМЗ-405, 406, 409 (14 В, 120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4717,56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3997,93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3743.3771-61Р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ЗМЗ-405, 406, 409 (14 В, 85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4027,49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3212.3771000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ЗМЗ-405, 406, 409 (14 В, 90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3392,65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406.3701000-261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ЗМЗ-405, 406, 409 (14 В, 90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4208,22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5122.3771000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ЗМЗ-405, 406, 409, 40524 (ЕВРО-3) (14В, 80А)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3212-3771000-10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ЗМЗ-40524 (14 В, 90 А)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3392,65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291.3771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ПАЗ с дв.ЗМЗ-5234.10 (110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6872,12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5823,83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291.3771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ПАЗ с дв.ЗМЗ-5234.10 (95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8185,54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4201.3771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ПАЗ с дв.ММЗ-245, 260 (14V 100A)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5730,95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Е402-3701010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УАЗ (ЗМЗ 402) 65А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164.3771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УАЗ (ЗМЗ-402) 65А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4325,57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4021.3701000-271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УАЗ (ЗМЗ-4021, 410) 65А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3192,08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161.3771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УАЗ (УМЗ-4178, 4218)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4362,94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3697,41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3151-3701000-271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УАЗ (УМЗ-4178, 4218) 65А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3192,08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Е4178-3701010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УАЗ (УМЗ-4178, 4218) 65А Оригинал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3151-3701000-272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УАЗ (УМЗ-4178, 4218) 80А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3969,98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3364,39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16.3771 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УАЗ (УМЗ-4213)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 xml:space="preserve"> 3750.3771-166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УАЗ,ГАЗ с дв.ЗМЗ-4021 (14В, 85А)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4275,99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3232 3771000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ЯМЗ-236,238, КамАЗ-740, МАЗ, УРАЛ (28 В, 60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4198,62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3558,15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3252 3771000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Генератор ЯМЗ-656, ЯМЗ-658 (28 В, 90 А)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.0265232204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Гидроагрегат АБС Газель Бизнес полноприводная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15506,12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13140,78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3163 3538015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Гидроагрегат АБС-8 /0265231023/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11199,07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9490,74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.04777976AA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Гидрокомпенсатор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1107,78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406.3906613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Гидрокомпенсатор (ЗМЗ-405,406,409 дв.) н/о "INA"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2745,92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2327,05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406-4200061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Гидрокомпенсатор (ЗМЗ-405,406,409 дв.) нов. образца INA упаковка - 8шт.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1814,38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1537,61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406 1007045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Гидрокомпенсатор (ЗМЗ-405,406,409 дв.) ст. образца упаковка - 8шт.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1387,51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1175,86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406.1007045-251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Гидрокомпенсатор (ЗМЗ-405,406,409 дв.) упаковка - 8шт.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1704,20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1444,24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ДМ.1007045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Гидрокомпенсатор (ЗМЗ-405,406,409 дв.) упаковка - 8шт.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1796,51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406.1007045-252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Гидрокомпенсатор (ЗМЗ-405,406,409 дв.) упаковка -8шт. 406-дв.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1704,20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1444,24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560.1007070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Гидрокомпенсатор клапанного зазора (ГАЗель с дв. Штайер)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31512-3718010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Гидрокорректор фар ручной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3741 1308070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Гидромуфта в сборе с вентилятором УАЗ "Hanter" с ЗМЗ-409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3264,73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2766,72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406.1006100-223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Гидронатяжитель (ЗМЗ-405,406 и его модиф.,409,514 дв.)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KNG-1006100-61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Гидронатяжитель (ЗМЗ-406 дв.) под однорядную цепь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6.7.2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Гидронатяжитель ЗМЗ-406 (6.7.2)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406.1006100-20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Гидронатяжитель ЗМЗ-406, 514, 40525, 40524 "Ракета"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406 1006100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Гидронатяжитель ЗМЗ-406, 514, 40525, 40524 ГОН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514.1007040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Гидроопора (ЗМЗ-514 дв., дизель) "INA"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2505-8603010-01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Гидроцилиндр Валдай самосвал ГАЗ-САЗ-2505-10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22278,95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18880,47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35121-8603010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Гидроцилиндр ГАЗель-3512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14710,69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12466,69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3507-01-8603010-03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Гидроцилиндр подъема кузова 3-х коленный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14801,22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12543,41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3507-01-8603010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Гидроцилиндр подъема кузова 4-х коленный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18834,99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15961,86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542 1002016 10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4987,79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245-1002021-А1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 блока цилиндров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1629,21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24-1002020-05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 цилиндра (ЗМЗ-402,4021,4025,4026,4021-70-дв.)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1433,35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410.1002023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 цилиндра (ЗМЗ-410,4101-дв.)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2456,34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66-1002020-04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 цилиндра (ЗМЗ-511,513,523,73-дв.)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1489,56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4146.1000105-01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 поршневой,кольцо стопорное,кольцо уплотнительное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4022.1000105-04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 (авт. Волга с форкамерным двигателем)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410.1000105-50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"Бузулук",прокладка (100,0) (авт."УАЗ","Волга")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410.1000105-150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"Бузулук",прокладка (100,0) (авт."УАЗ","Волга")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2544,66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13-1000105-02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"Бузулук",прокладка (100,0) (спец.техника)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2774,68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2351,42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523.1000105-50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"Бузулук",прокладка (авт. ПАЗ, ГАЗ-3308)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523.1000105-150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"Бузулук",прокладка (авт. ПАЗ, ГАЗ-3308)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1567,87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4021.1000105-50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"Бузулук",прокладка (авт."Волга", "ГАЗель", "УАЗ")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1232,93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4021.1000105-150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"Бузулук",прокладка (авт."Волга", "ГАЗель", "УАЗ")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511.1000105-50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"Бузулук",прокладка (грузовые авт.,автобусы ГАЗ, КАВЗ)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511.1000105-150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Гильза,поршень,палец,кольца "Бузулук",прокладка (грузовые авт.,автобусы ГАЗ, КАВЗ)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1501,70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410.1000110-50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Гильза,поршень,палец,прокладка (100,0) (авт."УАЗ")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410.1000110-150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Гильза,поршень,палец,прокладка (100,0) (авт."УАЗ")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2197,56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523.1000110-50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Гильза,поршень,палец,прокладка (авт. ПАЗ, ГАЗ-3308)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1435,85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523.1000110-150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Гильза,поршень,палец,прокладка (авт. ПАЗ, ГАЗ-3308)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1578,78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4021.1000110-50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Гильза,поршень,палец,прокладка (авт."Волга","ГАЗель","УАЗ")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1201,24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4021.1000110-150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Гильза,поршень,палец,прокладка (авт."Волга","ГАЗель","УАЗ")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511.1000110-50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Гильза,поршень,палец,прокладка (грузовые авт., автобусы ГАЗ,КАВЗ)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511.1000110-150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Гильза,поршень,палец,прокладка (грузовые авт.,автобусы ГАЗ,КАВЗ)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1038,09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3160-2402020-10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(8*37 зуб.)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6680,98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5661,85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3741-2402020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(8*37зуб)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4306,80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420.3741-2402020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(8*37зуб)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3123,83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452 2402020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(8*41зуб)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2968,25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ВК-469-2402020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(9*25зуб)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4442,36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31603-2402020-10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(9*37 зуб.)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31105-2402165-30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з/моста (11х43 зуба) Волга ЗМЗ-402, 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7781,58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6594,56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31105-2402165-40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з/моста (12х43 зуба) Волга ЗМЗ-40525, Крайслер,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8043,06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3306-2402165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з/моста (33 зуба) ГАЗ-33081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11930,01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10110,18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53-12-2402165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з/моста (37зуб) ГАЗ-3307, 3308 ЗМЗ-5233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11684,25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9901,91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3309-2402165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з/моста (41зуб) ГАЗ-3309 ММЗ-245.7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12957,33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10980,79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ВК-53-2402165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з/моста (41зуб) ГАЗ-53, 66, 3308 ЗМЗ-513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11772,41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9976,62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3302-2402165-30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з/моста (8х41 зуб) ГАЗель ЗМЗ-4026, 4063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6658,45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2217-2402165-30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з/моста (9х41 зуб) Соболь ЗМЗ-4063, 40522, Газель ЗМЗ-40522,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7716,00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33104-2402165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з/моста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13003,15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11019,62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4331 2402020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Главная пара заднего моста ПАЗ-32053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7607,45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3151 1201010 10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"люкс"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868,52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3151 1201010 96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3151, 3741 "люкс" с двумя фланцами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1099,78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33104-1201005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5228,78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4431,17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3307-1201010-88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3307-1201010-22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ГАЗ-3307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36-1201008-01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ГАЗ-3307, 3308 Евро-2 АМЗ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2819,44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2389,36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4301-1201010-88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ГАЗ-4301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1466,48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52-04-1201010-22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ГАЗ-52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53А-1201010-88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53-01-1201010-22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ГАЗ-53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66-01-1201010-22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ГАЗ-66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3302-1201010-88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1045,35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885,89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33078-1201010-99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1633,97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33023-1201008-188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33078-1201010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АМЗ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1502,39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3302-1201008-20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борт УМЗ-42161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2705-1201010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ЗМЗ-40522,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33023-1201008-10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ЗМЗ-40524,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36-1201010-01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ЗМЗ-4215, 4063 с 2003 г. АМЗ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2838,58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3221-1201008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Крайслер, УМЗ-4216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4214,39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3571,52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36-1201010-22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новый вариант установки СВГ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330232-1201008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удлиненая "Крайслер", УМЗ-4216,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4439,68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330202-1201008-10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 удлиненая ЗМЗ-40524,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33078-1201010-22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ГАЗель, 3307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3302-1201010-88К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МАК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28-1201008-22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МАК ГАЗель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1146,52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28-1201008-01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МАК ГАЗель АМЗ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2750,54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1201010 3 /135975/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МАК ГАЗель-2705 (без выхлопной трубы)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1535,68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1301,42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1201010 3 /135962/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МАК ГАЗель-3302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1444,56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1201010 /135861/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ПАЗ (закатной)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3726.1200.31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ПАЗ 3205, 32051, 32053, 32054, 3206 с двигателем ЗМЗ-5112-10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799,86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3726.1200.30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ПАЗ 32053-07, 32054-07, 3206 с двигателем ММЗ-245.7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1251,93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3713.1200.34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 выпускной трубой УАЗ 3151,469Б,31512,3152,39121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775,37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3713.1200.32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 выпускной трубой УАЗ 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808,03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3713.2300.31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 выпускной трубой УАЗ 3741,3962,39625,2206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848,82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672 1201009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 короткой трубой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3205 1201009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 промежуточной трубой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782,19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3308-1201005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 трубами ГАЗ-3308 бензиновые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2841,89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33081-1201005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 трубами ГАЗ-33081 Д-245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4549,54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3309-1201005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 трубами ГАЗ-3309 Д-245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4779,77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27527-1201008-88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Соболь Бизнес Cummins Баксан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2310-1201008-10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Соболь ЗМЗ-40524,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4204,81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2752-1201008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Соболь УМЗ-4216, Крайслер,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3759,26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3303 1200012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315195-1201010-01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 "Hanter" с ЗМЗ-40904 Е-3 инжект. после 2008 г. выпуска, нержавека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7510,96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6365,22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3151-94-1201010-95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 "Hanter", УМЗ-4213, нержавейка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5987,52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5074,17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2360 1201010 11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 "Patriot" с дв. "Iveco"Евро-3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7136,06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31602-1201010-11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 "Patriot", "Hanter" с ЗМЗ-409 нержавейка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3713.1200.33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 3151 "Люкс" 31519 "Hunter"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889,65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753,94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3151 1200012 6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 469 "КТ"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1201010 /135945/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1196,85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315123-1201010-95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УАЗ-3151, 3741 с инжекторным двиг.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5869,95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31604-1201010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УАЗ-3159, 31604 (2 фланца)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798,09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1201010 /135952/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1281,83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1086,30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3160-00-1201010-95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1219,05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3160 40 1201010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УАЗ-31604 (2 фланца)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 20 1201010 11 /136209/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УАЗ-3163 "Patriot" ЗМЗ-409 с хомутом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2494,83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3163.1201010-01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УАЗ-3163 "Patriot" с дв. ЗМЗ-40904 Евро-3 (с гофрой)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8265,39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7004,57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31622-1201010-11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УАЗ-3163 "Patriot" с ЗМЗ-409 (нержавейка)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5107,02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3741 1200012 6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722,02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3151 1200012 6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3205 11.3590070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Глушитель шума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451-10-6324106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Гнездо фиксатора задней двери 452.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3160-00-6306462-00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Гнездо шипа задней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3153-00-6306462-00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Гнездо шипа задней двери "Хантер"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421.1003010-43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АИ-76 90 л.с УАЗ с дв. УМЗ-417.10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21020,11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17813,65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421.1003012-40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АИ-76 90 л.с. УАЗ с дв. УМЗ 417.10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18091,23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КОМ.421.1003010-11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АИ-76 УАЗ с дв. УМЗ-4178,4218, ГАЗель с дв.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21272,76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18027,76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4215.1003010-70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АИ-92 авт. ГАЗель с дв. УМЗ-4215, УАЗ с дв. УМЗ-4175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21399,04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18134,78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АИ-92 авт. УАЗ с УМЗ-4213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19971,81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16925,26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421.1003010-21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АИ-92 УАЗ с дв. УМЗ-4178,421,4218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21272,76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18027,76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245-1003012-Б2-01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ГАЗ,ПАЗ,ЗИЛ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31040,79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26305,75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245-1003012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ГАЗ-3309, Валдай, ПАЗ,ЗИЛ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22536,69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19098,89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245-1003012-Б1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ГАЗ-3309,ПАЗ,ЗИЛ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30515,92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25860,95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4216.1003010-33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с клапанами УМЗ 4216-73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17985,18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15241,68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4213.1003001-40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с крепежом УМЗ-4213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21531,12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18246,71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4021.3906562-20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с прокладкой и крепежом (ЗМЗ-4021-70 дв."УАЗ")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33156,38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28098,63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4021.3906562-30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с прокладкой и крепежом Аи-76 (ЗМЗ-4104 дв."УАЗ")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33156,38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28098,63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4104.3906571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в сборе с прокладкой и крепежом Аи-92 (ЗМЗ-4104 дв."УАЗ")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34273,64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29045,46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245-1003013-Б2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блока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31284,01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26511,87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А.29.05-005/001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компрес. водяного. клапаненая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1756,73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3160 60 1702037 98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перекл. передач КПП-5 ст. г. Арзамас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3206 2906066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стойки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4216.1003001-40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крепежом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20853,43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17672,40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4216.1003001-20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крепежом УМЗ-4216 Евро-3 с ГБО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20853,42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17672,39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4216.1003001-30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крепежом УМЗ-4216, 4216-70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20853,43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17672,40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514.3906562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крепежем (ЗМЗ-514 дв., дизель после 11.2008 г. выпуска)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62681,67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53120,06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406.3906562-10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(ЗМЗ-405,409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50324,03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42647,48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406.3906562-110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(ЗМЗ-405,409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52852,24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44790,03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40624.3906562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(ЗМЗ-40524,40525,40904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53065,83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44971,04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406.3906562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(ЗМЗ-406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50324,03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42647,48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406.3906562-100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(ЗМЗ-406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52852,24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44790,03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4091.3906562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(ЗМЗ-4091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53065,83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44971,04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4021.3906562-10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(ЗМЗ-410 дв."Волга")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33156,38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28098,63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4021.3906562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АИ-76 (ЗМЗ-4021,4025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33156,38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28098,63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5234.3906562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Аи-76 (ЗМЗ-511,513,523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31332,62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26553,07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402.3906562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 и крепежом АИ-92 (ЗМЗ-402,4026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33156,38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28098,63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5234.3906571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в сб. с прокладкой, крепежом и штангами Аи-92, газ. топливо (ЗМЗ-511,513,523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33610,28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28483,29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514.1003007-11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цилиндров с клапанами (ЗМЗ-514 дв., дизель до 05.2008 г. выпуска)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54729,39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46380,84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31029-1702054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1,2,5-передачи и заднего хода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24 1702054 10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1,2-передачи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52-1702025-01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1,2-передачи КПП-4 ГАЗ-53, 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2,3-передач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24-1702052-11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3,4-передачи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31029-1702310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3,4-передачи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24-1702095-10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заднего хода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53-12-1702094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заднего хода КПП-4 ГАЗ-3307,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3160 60 1702038 98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КПП-5 ст. г. Арзамас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3309-1702095-10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Головка штока переключения 1-передачи и заднего хода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Горловина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2705-1101060-12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Горловина бензобака (ГАЗель автобус) ЗМЗ-40522, 4026, 4063, ГАЗ-560,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739,86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3302-1101061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Горловина бензобака (ГАЗель борт) под пластмассовый бак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1083,54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2705.1101060-10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Горловина бензобака в сборе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2217.1101060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Горловина бензобака в сборе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1391,96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245-1002085-Е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Горловина маслозаливная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245-1002085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Горловина маслозаливная ПАЗ,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731,56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3205 1301170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Горловина радиатора наливная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3110-3101301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Грузик балансировочный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24 3101301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Грузик колеса балансировочный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2363-00-5000412-00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Грузовой отсек УАЗ-2363 "Пикап" (на а/м УАЗ-23632-130/-230)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158048,07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133939,04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.0265008033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 задний левый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.0265008034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 задний правый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.0265008030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 передний левый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753,01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.0265008032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 передний левый Соболь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.0265008029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 передний правый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.0265008031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 передний правый Соболь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.0486000128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 передний с кабелем ГАЗ-3309,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1248,53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.0486001066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 прямой ГАЗ-33081,3309,"Валдай" 1,7м, 12В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1422,54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.0261230037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абсолютного давления 406дв.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45.3829000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абсолютного давления 406дв.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.0261230004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абсолютного давления 406дв.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.110308-0239010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абсолютного давления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1849,72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1567,56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110308 0239010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абсолютного давления со встроенным датчиком температуры ГАЗель УМЗ-4216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2197,57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1862,35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6002.3829000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аварийного давл.масла под винт (6002.3829)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6012.3829000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аварийного давл.масла под штекер (6012.3829)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6072 3829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аварийного давления воздуха "Валдай", ГАЗ-33081,3309,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2702.3829010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аварийного давления воздуха "Валдай", ГАЗ-33081,3309, ПАЗ,КАМАЗ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2602.3829010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аварийного давления масла "Валдай",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10 3839000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аварийного уровня тормозной жидкости 3110,3302, 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.КДБА.406211.001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аварийного уровня тормозной жидкости 3110,3302,2217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101.3839.000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аварийного уровня тормозной жидкости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4.2.4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вкл. вентилятора (ТМ108, 87-92 С) ГАЗ-3110,3302 (4.2.4)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ММ125Д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вкл. сигнала тормоза ПАЗ,МАЗ,КАМАЗ (6042.3829)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ТМ108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вкл.вентилятора (82-87) ГАЗ-3110,3302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4573825-037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вкл.вентилятора (ТМ108, 87-92С) ГАЗ-3110,3302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3205 0 486 000 129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вращения АБС (прямой)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.410587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давления (АЕВ025) Газель ГБО дв.УМЗ-42167, Евро-3,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3216,16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245-3700830-Р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давления и температуры (0 281 006 102)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2005,88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.BOSCH0281002576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давления и температуры (LDF6T)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3478,85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.BOSCH0261230112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давления и температуры масла (ОDFT) ГАЗ-3309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1095,87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4573826-081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давления масла ГАЗ-33081, 3309 (ММ355) 24В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3902.3829010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давления масла ГАЗ-560,3309; УАЗ с ЗМЗ-514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18 3829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давления масла ПАЗ,УАЗ (10 кг/см2)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47.3829000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давления наддува 560дв.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1157,69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.261231046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детонации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711,41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406.3855000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детонации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40904.3855000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детонации ЗМЗ-40524,40525,40904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18.3855000-01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детонации УМЗ-42167 Евро-3 с ГБО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.642247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з/хода (В14.3710) 31105,3302,3309 н/образца (под Евро разъем)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ВК418А-3716000-Т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з/хода (ВК418Д) 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ВК403А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з/хода 2410,3307,66 (болт)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ВК403Б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з/хода ГАЗ-53,ПАЗ,КАМАЗ (винт)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131.3839600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засорённости воздушного фильтра МАЗ, ГАЗ,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.56029049АА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кислорода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.05269873АВ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коленвала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.25.368889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концентрации кислорода "L-зонд Delphi", МИКАС  1.1, ЗМЗ 405, 406, 409, 40524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3987,49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3379,23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0 258 986 507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концентрации кислорода "L-зонд" (универсальный) ЗМЗ-405,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2567,59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3163-00-3826013-00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концентрации кислорода "L-зонд" УАЗ" с ЗМЗ-409 дв. Евро-3 (0 258 006 537)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2243,98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3163-00-3826011-00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концентрации кислорода "L-зонд" УАЗ-ПАТРИОТ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2203,65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.5WК91000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концентрации кислорода "L-зонд", МИКАС  7.1, 7.2, ЗМЗ 405,406,409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3267,10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2768,73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.ДК889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концентрации кислорода (аналог DELPHI OSP+25368889) ЗМЗ 405, 406, 409, 40524 (ЕВРО-3) Калуга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1723,34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47124T00320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нейтрального положения 5 ст.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3163-00-3855011-00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неровной дороги Patriot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893,28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ТМ104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перегрева охл.жидкости ГАЗ,УАЗ,ЗИЛ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1130000 01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положения дроссельной заслонки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406.1130000-01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положения дроссельной заслонки ЗМЗ-406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4.7.2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положения дроссельной заслонки ЗМЗ-406 дв. (4.7.2)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.280122001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положения дроссельной заслонки ЗМЗ-406дв.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1408,59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.05093508AA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положения распределительного вала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3453,08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2926,34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.2176629/0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положения рейки ГАЗель, Соболь "Штайер"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8257,11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6997,55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3102.3829010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разрежения вакуумного баллона 33081,3309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.05072759АА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распредвала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3453,08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2926,34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.0261210113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синхронизации коленвала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2161,84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23 3847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синхронизации коленвала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406.3847060-01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синхронизации коленвала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40904.3847010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синхронизации коленвала ЗМЗ-40524,40525,40904 дв. Евро-3 (0 261 210 302)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1084,79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919,31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АТ08-09-3616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синхронизации коленвала ЗМЗ-40524,40525,40904 дв.Евро 3 AT08-09-3616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3163 3843112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скорости задний (0 265 007 799) DF 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3163 3843110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скорости передний (0 265 007 800) DF 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344 3843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спидометра 10 имп. квадрат ГАЗ-3110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343 3843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спидометра 6 имп. квадрат ГАЗ, УАЗ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34 3843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спидометра 6 имп. квадрат ГАЗ-3110 (35172)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35172 03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спидометра 6 имп. круглый ГАЗ-3110, ГАЗель,"Валдай"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.342.3843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спидометра 6 имп. круглый ГАЗ-3110, ГАЗель,"Валдай" (ДС-6)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4202 3843010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спидометра 8 имп.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14.3832000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темп.воздуха сист.упр.двигателя 560дв.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ТМ 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(ТМ100)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ТМ100-В-3808000-О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(ТМ100В) ГАЗ-53,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ТМ106-3808000-10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(ТМ106-10) Волга,ГАЗель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АТ03-64-6201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(ТМ106-10) ЗМЗ 405,406,514 AT03-64-6201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ТМ106-3808000-11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(ТМ106-11)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ТМ111-3808000-02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(ТМ111-02) 3110, 3302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.4606487АВ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воздуха на впуске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2063,14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.10565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ГБО УМЗ-42167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406.3828010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двигателя ЗМЗ-40522, 40621, 409 дв. (405226)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40904.3828000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ЗМЗ-40524,40525,40904 дв. Евро-3 (0 280 130 093)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.42.3828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ЗМЗ-406,514 дв. (42.3828)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.МК.4573.1303-10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окружающего воздуха (.МК.4573.1303-10)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ТМ102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охлажающей жидкости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.BOSCH0281002209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охлаждающей жидкости (WTF)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782,51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245-3700840-Р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охлаждающей жидкости 0 281 002 209)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737,57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29.3828000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охлаждающей жидкости 560дв.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234.3828000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охлаждающей жидкости ЗМЗ-405, УМЗ-4216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.421.3828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охлаждающей жидкости ЗМЗ-405, УМЗ-4216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40523.3828000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охлаждающей жидкости ЗМЗ-40522, 40621, 409 с кондиционером (405215)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.ZA.31105-8109280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температуры салона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1399,56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406.1013090-01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термосиловой с поршнем (ЗМЗ-406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.ЫШ2.834.049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ук.уровня топлива "Валдай", ГАЗель-3302 60л. пластм.бак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51 3827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ук.уровня топлива (БМ124) УАЗ-469,ГАЗ-53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.ЫШ2.834.044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ук.уровня топлива 70л. ГАЗель-2705 (мет. бак)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.ЫШ2.834.035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ук.уровня топлива ГАЗ-3307,3309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077 (ГАЗ-К)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уровня топлива ДУТ Волга (к МЭБН 027)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315195-1139300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уровня топлива модуля погружного электробензонасоса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316051-1139300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уровня топлива модуля погружного электробензонасоса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3741-1139300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уровня топлива модуля погружного электробензонасоса УАЗ-3741 с ЗМЗ-4091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5402 3827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уровня топлива ПАЗ-3205,3302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3160-00-3827010-00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уровня топлива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50 3827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уровня топлива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3163-00-3859010-00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ускорения (0 265 005 146)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.0265005146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ускорения Газель Бизнес (ГАЗ)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5276,37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.232103006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фазы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6590,41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406.3847050-06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фазы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3110 3847 01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фазы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40904.3847000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фазы ЗМЗ-40524,40525,40904 дв. Евро-3 (0 232 103 048)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744,98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.49.3855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фазы УМЗ-4216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135-1110005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центробежный ЗМЗ-511,513, ПАЗ с ЗМЗ-523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245-3700820-Р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частоты вращения к/вала (0 281 006 009)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875,39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.BOSCH0281006009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частоты вращения к/вала (DG6)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7006,84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39.3843000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Датчик числа оборотов управл.двигателя 560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726,34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4301-5303016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Дверца вещевого ящика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3310-5303014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Дверца вещевого ящика панели приборов 3302 н/обр.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722,56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3205 6200010 10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аварийного выхода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6109,93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3205 6200010 20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аварийного выхода нов.образца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8401,31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7119,75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451-6200012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боковая без окна УАЗ-3741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10400,39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8813,89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4230 6200010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боковая задняя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25146,31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21310,43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451А-6200012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боковая с окном УАЗ-3741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10400,39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8813,89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3205 6400010 10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водителя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5634,91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4775,35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310221-6300018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"универсал"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7796,19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2705-6300015-01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без окна левая (новые петли с 04.2011)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8541,42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7238,49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2705-6300015-21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без окна левая (старые петли до 02.2010)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7716,30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2705-6300014-11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без окна правая (новые петли с 04.2011)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7539,86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6389,71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2705-6300014-21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без окна правая (старые петли до 02.2010)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451А-6320015-11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левая с окном УАЗ-3741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8915,51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7555,52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451А-6320014-Б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правая с окном УАЗ-3741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8915,51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7555,52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2705-6300015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с окном левая (новые петли с 04.2011)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8676,96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7353,36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2705-6300015-20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с окном левая (старые петли до 02.2010)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7771,82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2705-6300014-10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с окном правая (новые петли с 04.2011)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7582,60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2705-6300014-20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с окном правая (старые петли до 02.2010)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6799,96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5762,68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3153-6300014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22649,52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19194,51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3162-6300020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задка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24382,60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20663,22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4230 6200012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12172,36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10315,56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2217-6300014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"Баргузин"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13028,38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11041,00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31011-6200019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5174,23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3110-6200019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левая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31022-6200019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левая "универсал"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7219,46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6118,19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3162-6200015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левая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27309,25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23143,43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31514-6200019-10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левая УАЗ 469, 3151 (под ручку н/о, под раздвижную надставку)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31011-6200018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5174,23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3110-6200018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правая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5773,45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31022-6200018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правая "универсал"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7625,31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3162-6200014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правая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27309,25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23143,43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3151-40-6200018-10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задняя правая УАЗ 469, 3151 (под ручку н/о, под раздвижную надставку)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4301-6100015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левая 3307,3308,3309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5654,93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3205 6100010 10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пассажирская в сборе н/обр.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12313,76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10435,39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4230 6100010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27847,99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23599,99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3102-6100019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6433,49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33104-6100015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левая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9720,34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3110-6100019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левая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6799,37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3302-6100015-30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левая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9611,74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8145,54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3302-6100015-10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левая под замок "Brano"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11298,16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9574,71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3160-6100015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левая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26296,72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22285,36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3151-40-6100019-10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левая УАЗ 469, 3151,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7738,68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6558,20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451Д-6100015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левая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13672,08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11586,51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31011-6100018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33104-6100014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правая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11256,41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9539,33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3110-6100018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правая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3302-6100014-10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правая под замок "Brano"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11298,16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9574,71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3160-6100014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правая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26296,72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22285,36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40 6100018-10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правая УАЗ 469, 3151,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7738,68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6558,20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451Д-6100014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передняя правая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13672,08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11586,51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правая 3307,3308,3309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5490,22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4652,73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2705-6420014-01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сдвижная без окна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10710,66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сдвижная с окном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10484,69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8885,33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2217-6420014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Дверь сдвижная с окном "Баргузин"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11769,04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9973,76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4216.1000402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"ГАЗель" 107 л.с.) АИ-92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162907,43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138057,14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4216.1000402-20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"ГАЗель" 107 л.с.) Аи-92 Евро-3 /под "новую" раму/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162907,43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138057,14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4216.1000402-10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"ГАЗель" с ГУР 107 л.с.) АИ-92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162907,43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138057,14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511.1000398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ГАЗ-3307,53 с 4-ст. КПП)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189002,08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160171,25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5233.1000403-10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ГАЗ-3308 "Садко")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191902,03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162628,84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513.1000400-20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ГАЗ-66-11 с 4-ст. КПП)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204516,41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173318,99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514.1000400-10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ГАЗель)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302556,13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256403,50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5234.1000399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ПАЗ-3205)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210149,96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178093,19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52342.1000399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ПАЗ-3205) с моторным маслом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203448,44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172413,93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4216.1000402-11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Соболь с ГУР 107 л.с.) с кронштейном под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156641,74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132747,24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5143.1000399-41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 УАЗ-315148 "Hanter" с ГУР) дизель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302556,13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256403,50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4215.1000402-10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(авт."ГАЗель" 89л.с.) АИ-76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139478,17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118201,84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4215.1000402-30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(авт."ГАЗель" 96л.с.)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140389,96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118974,54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40524.1000399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(авт."ГАЗель" EURO-III) с моторным маслом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181123,75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153494,70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40524.1000399-01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(авт."ГАЗель" с ГУР, EURO-III, в комлекте с ремнем агрегатов)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181123,75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153494,70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4025.1000389-01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(авт."ГАЗель")  (ОF) АИ-76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140442,27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119018,87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4026.1000389-01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(авт."ГАЗель") АИ-92 (OF)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140442,27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119018,87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42161.1000402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(авт."ГАЗель") инж. (99л.с.) "Эконом" класса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156641,74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132747,24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40522.1000399-10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(авт."ГАЗель", "Соболь" инжектор) АИ-92 (А)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174537,25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147912,92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4063.1000399-10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(авт."ГАЗель", "Соболь" карбюратор) (ОА) АИ-92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157080,03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133118,67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40904.1000399-20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 Hanter" EURO-III) АИ-92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197147,41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167074,08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40904.1000399-10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 Patriot" с кондиционером, EURO-III)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197147,41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167074,08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4104.1000399-02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(авт."УАЗ" 100 л.с.) АИ-76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102502,61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86866,62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4178.1000402-32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(авт."УАЗ" 76л.с.)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102876,09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87183,13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4218.1000402-10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(авт."УАЗ" 89л.с., с лапковым сцеплением)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120851,56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102416,58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4218.1000402-30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(авт."УАЗ" 98 л.с.) АИ-92, с диафрагменным сцеплением (груз.ряд)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117667,87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99718,53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4213.1000402-21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(авт."УАЗ" грузового ряда, инжектор, 99л.с.)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161138,89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136558,38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409.1000399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(авт."УАЗ" инжектор) АИ-92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178718,76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151456,58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4213.1000402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(авт."УАЗ" легкового ряда, инжектор, 104л.с.)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161138,89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136558,38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409.1000399-10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(авт."УАЗ" с ГУР, инжектор) АИ-92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170207,85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144243,94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4021.1000399-70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(авт."УАЗ") АИ-76 (OL)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90315,42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76538,49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421.1000402-30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(авт."УАЗ-3160" 98 л.с.) АИ-92, с диафрагменным сцеплением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125914,50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106707,20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4216.1000402-70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(авт.ГАЗель Бизнес с УМЗ-4216-70 ) с поликлин. ремнем приводом агрегатов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162907,43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138057,14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4091.1000399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(авт.УАЗ-3741, инжектор) АИ-76, АИ-92 с моторным маслом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178718,76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151456,58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4216.1000402-41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(ГАЗель Бизнес, Соболь Бизнес-2010) Аи-92 107 л.с.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173790,78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147280,32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4213.1000402-30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(для авт."УАЗ" инжектор, 99 л.с., штуцер)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157291,27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133297,69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4213.1000402-20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(для грузовых авт."УАЗ" инжектор 99 л.с.)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161138,89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136558,38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4213.1000402-50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(для грузовых авт."УАЗ" инжектор, 107 л.с., Евро-3)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162595,96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137793,19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4213.1000402-40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(для легковых авт."УАЗ" инжектор, 107 л.с., Евро-3) АИ-92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158723,52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134511,46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Д-245.7Е3-1049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Г-3309 Е3 с блоком управления и жгутами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430779,39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365067,28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Д-245.7Е2-840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ГАЗ-3309 без компрессора с генератором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263738,77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223507,43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Д-245.7Е2-842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ГАЗ-3309 с компрессором и генератором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274792,45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232874,96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Д-245.7Е2-1807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ГАЗ-33104 "Валдай"  (254)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279442,62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236815,78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Д-245.7Е3-1062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ГАЗ-33104 "Валдай"  Евро 3 с блоком управления и жгутами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426964,05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361833,94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73-1000400-60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для гусеничного тягача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225267,90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190905,00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Д-245.12С-1334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ЗЗГТ (вместо 821) сцепление ГАЗ-4301 лепестковое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242697,98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205676,25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Д-245.12С-231М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ЗиЛ-130,131,Г-3307 с картером и генератором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257797,54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218472,49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Д-245.9Е2-397В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ПАЗ (1585) "Аврора" 24V интеркулер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324782,35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275239,28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 7Е2-398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ПАЗ 12V интеркулер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310282,48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262951,25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 7Е2-1806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ПАЗ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298595,71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253047,21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Д245 9Е2-396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Двигатель ПАЗ удлиненный 12V интеркулер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309050,89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261907,53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31105-1702169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Демпфер рычага переключения передач Волга-31105 2007г.в.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469-1108043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втулки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31011-6105140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выключателя замка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4173.1005160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заднего сальника коленвала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2705-3105010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запасного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923,16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31029-3105004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запасного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1606,59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1361,52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2217 3105004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запасного колеса "Баргузин"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2705 3105004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запасного колеса "ГАЗель"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31105-3105004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запасного колеса "полка"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1637,39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3205 8201011 20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зеркала наружнего, дуга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872,69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739,57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4062.3724036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колодки проводов в/н (УМЗ-4213, 4216)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2705.5327010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мобильного телефона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3102-6104127-11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направляющей стеклоподъемника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3102-6104126-11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направляющей стеклоподъемника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2206-5402254-01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обивки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330242-8401357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облицовки нижний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330242-8401356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облицовки нижний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3302-8401359-10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облицовки радиатора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панели буфера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1078,64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33104-2803024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панели буфера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997,37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2705-5401258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переднего фартука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3205 8202074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поручня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3205 8202075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поручня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проводов зажигания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420.1008020-10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РХХ для двиг. УМЗ-4213, 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3111-3401294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с контактным кольцом 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3110-1117244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топливного фильтра дв.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469-6117044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уплотнителя двери вертикальный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469-6117042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уплотнителя двери верхний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469-6117041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уплотнителя двери наклонный левый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469-6117040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уплотнителя двери наклонный правый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31029-5601243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уплотнителя крышки багажника боковой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31029-5601242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уплотнителя крышки багажника боковой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31029-5601240-20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уплотнителя крышки багажника БОЛЬШОЙ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31029-5601246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уплотнителя крышки багажника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4301-6103424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уплотнителя опускного стекла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31029-3711040-10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фары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420.1104017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Держатель форсунки авт. ГАЗель 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2705.8104097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Дефлектор левый среднего каркаса панели приборов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3310-8104300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Дефлектор обдува салона (правый)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3302-8104300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Дефлектор обдува салона ст.образца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2705.8104096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Дефлектор правый среднего каркаса панели приборов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3205 8102037 01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Дефростер обдува ветрового окна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3205 8102036 01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Дефростер обдува ветрового окна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3310-8108037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Дефростер обдува стекла левый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3310-8108036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Дефростер обдува стекла правый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2705-5325084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Дефростер панели приборов передний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900-1106140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Диафрагма бензонасоса "Пекар" в сборе ГАЗ,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51П-3550075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Диафрагма вакуумного усилителя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К156 1107515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Диафрагма пневмокорректора К151 и его модиф.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417.1014090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Диафрагма регулятора разряжения для дв.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К150 1107290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Диафрагма ускорительного насоса К151 и его модиф.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 1107158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Диафрагма экономайзера К151 и его модиф.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БПВ46-65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Диодный мост генератора 65А,402дв.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БВ01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Диодный мост генератора 72А,406дв.(Самарский)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МП 13-80-3-2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Диодный мост генератора 80А,406дв.(Ржевский)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БПВ26-80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Диодный мост генератора 85А,406дв.(Московский)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Диодный мост генератора 90А,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БВ03-105-02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Диодный мост генератора 90А,406дв.(Белорусский)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БПВ46-65-02А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Диодный мост генератора ГАЗ-53,3307 45А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INR402=133672 ND=UPREC638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Диодный мост генератора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406 1005071 10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демпфера коленвала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102.3101015-20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5,5JХ14Н2, ВАЗ-2112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1273,35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102.3101015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5JХ13Н2, ВАЗ-2103-2107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874,91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102.3101015-10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5JХ13Н2, ВАЗ-2108-2115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874,91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.0404AA0720N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MAHINDRA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5450,25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31622-3101015-01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R16 УАЗ-Патриот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2016,82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33104-3101015-01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Валдай 6,00х17,5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3874,27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3283,28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3102-3101015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Волга R14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3102-3101015-10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Волга R14 под направляющие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3110-3101015-01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Волга R15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1259,13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31105-3101015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Волга-31105,3110 нового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1698,04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1439,02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3301.3101015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3192,83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4301-3101015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ГАЗ-4301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5064,42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3302-3101015-05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ГАЗель R16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2127,73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1803,16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32053-3101015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ПАЗ (мост РЗАА, 8 шпилек)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4211,24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6501.3101012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Садко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8970,95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7602,50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2217-3101015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1963,92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2217-3101015-01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Соболь эмаль BASF серебристый цвет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1665,91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450-3101015-01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колеса УАЗ R-15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13-8102238-01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мотора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5233.1601090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сцепл.нажимной (корзина) авт."ПАЗ" с ЗМЗ-523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2873,26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3482125512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сцепл.нажимной (корзина) ПАЗ (дв.245-7(9))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25561,94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21662,66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.201864000669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(240 В) "Крайслер" Евро-3 "SACHS"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3088,91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451-01-1601130-05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(под лапковое сцепление) для УМЗ-4178,4179 дв.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930,41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451-01-1601130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(под лапковую корзину) для УМЗ-4178,4179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965,48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818,20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451-01-1601130-02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(под лапковую корзину) для УМЗ-4218-10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1005,45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852,08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421.1601130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(под лепестков. корзину) для УМЗ-4215,4178,4218,4213,4216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1878002307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(Ферадо) (дв.245-7(9))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25561,94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21662,66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41-1601130-01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(Ферадо) авт."ПАЗ" с ЗМЗ-5233,5234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1669,26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1414,63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1601130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(феродо) 544.10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2060,86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40217.1601130-02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авт."УАЗ" с ЗМЗ-4021-70,4104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4301-1601130-01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ГАЗ-3309, 33081, "Валдай" Д-245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3964,58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52 1601130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ГАЗ-52 (Ферадо)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330242-1601130-01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1635,95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.201878005153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Газель Бизнес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3446,34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2920,63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40207.1601130-04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ЗМЗ-402,4021,410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747,22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406.1601130-261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ЗМЗ-402.10, 406.10 дв.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1174,84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2217-1601130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ЗМЗ-405,406 дв. авт."ГАЗель"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1647,06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40637.1601130-04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ЗМЗ-405,406,409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53-11-1601130-11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ЗМЗ-511,513,523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1034,69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511.1601130-280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ЗМЗ-511,513,523 под лепестковую корзину дв.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1885,49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1597,87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514.1601130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ЗМЗ-514 дв. "LUK"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БВЗ-972271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ПАЗ-дизель БВ3-972271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4932,02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31631-1601130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ведомый УАЗ с дв. "Iveco"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2539,67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.063082000736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"Крайслер" Евро-3 "SACHS"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3146,66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4215.1601090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авт. "ГАЗель" с УМЗ-4215, 4216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2478,86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4301-1601090-20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ГАЗ-3309, 33081, "Валдай" Д-245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5774,48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4893,63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52 1601090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2719,43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31104-1601090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7039,34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.063082001150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Газель Бизнес УМЗ-4216, Cummins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3302-1601090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Газель ЗМЗ-406, УМЗ-4216, Волга ГАЗ-560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402.1601090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ЗМЗ-402,4021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KNG-1601090-61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ЗМЗ-402.10, 406.10 дв.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1777,06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406.1601090-05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ЗМЗ-405,406,409,4025,4026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4064.1601090-04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ЗМЗ-405,406,409,514 дв.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2858,88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53-1601090-11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ЗМЗ-511,513,523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511.1601090-280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ЗМЗ-511,513,523 дв. лепестковый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4023,39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31631-1601090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(корзина) УАЗ с дв. "Iveco"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3661,54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451-1601090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(лапковый) для УМЗ-4178,421,4218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1682,02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4173.1601090-02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сцепления нажимной (лепестковый) для УМЗ-4178,421,4218,4213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2418,75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42020.3160-3501076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9420F1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тормозной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"Expert"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УАЗ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33104-3501078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тормозной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5573,06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4722,93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3102 3501077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тормозной Волга-3102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1649,39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.ADC1810V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тормозной Волга-3110, 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1656,47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3110-3501077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тормозной Волга-3110,31105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1195,92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.ADC1802V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тормозной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3302-3501077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тормозной ГАЗель D-104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.0603AA0200N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тормозной передний MAHINDRA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9922,94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8409,27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2217-3501077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 тормозной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1588,65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3160-3501075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9420F1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Диск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тормозной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УАЗ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3160-2403011-10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без главной пары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4035,71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469-2403011-01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без главной пары (редукторный)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3741-00-2403012-00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без главной пары (с кольцом) УАЗ-452, 469, 3151,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4097,31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53-2403014-04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в сборе ГАЗ-53,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8212,58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66-01-2403204-03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в сборе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15391,02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13043,24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3302-2403011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в сборе ГАЗель, Соболь, Волга с мая 2009г.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5204,48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4410,58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3160-30-2403010-11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в сборе с главной парой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11866,80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10056,61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3741-2403010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в сборе с главной парой (37 зуб)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9478,24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8032,41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469-2403010-01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в сборе с главной парой (редукторный)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9895,16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8385,73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33027-1802199-01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20174,40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17096,95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452,469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самоблокирующийся кулачковый УАЗ-469,452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18555,96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15725,39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самоблокирующийся червячный редукторного моста УАЗ-469,452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18555,96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15725,39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самоблокирующийся червячный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18555,96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15725,39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Дифференциал самоблокирующийся червячный УАЗ-469,452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18555,96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15725,39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3205 8101078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Диффузор радиатора (брезент)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2038,69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1727,70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20.3855000-10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ДМРВ ЗМЗ-405, 409, 40524 дв. "Siemens" (пленочный)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3810,60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3229,32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20-3855000-10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ДМРВ ЗМЗ-405,406, 409 и их модификации (Евро-3) (пленочный)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2764,21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20-3855000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ДМРВ ЗМЗ-405.10,406.10, 409.10 УМЗ 249.10 420.10, 4213.10  (пленочный)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2534,69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40 7282000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ДМРВ ЗМЗ-4062 (нитевой)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20.3855000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ДМРВ ЗМЗ-406дв. (пленочный)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4294,60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.ИВКШ.407282.0001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ДМРВ ИВКШ ЗМЗ-406 (нитевой)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.ИBКШ.407282.001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ДМРВ П ЗМЗ-406 (пленочный)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3163 3877013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ДМРВ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УАЗ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"Patriot", "Hanter"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ЗМЗ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-409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 xml:space="preserve">. 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Евро-3 (0 280 218 220)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2681,83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3163 10 3877010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ДМРВ УАЗ с дв. "Iveco" (0 281 002 764)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2869,15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2431,48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ДВ2,5.3913010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Домкрат винтовой с воротком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1667,61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АТ12-06-8010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Домкрат гидравлический  12т (АТ12-06-8010)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1301,81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АТ12-06-8011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Домкрат гидравлический  20т (АТ12-06-8011)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Д3 3913010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Домкрат гидравлический  3т (АТ12-06-8002)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Д6 3913010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Домкрат гидравлический  6т (АТ12-06-8005)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.04695774AC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Домкрат ромбический 1т. "Fleх-N-Gate Seeburn"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.490-Б-0498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Домкрат ромбический винтовой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452 3913010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Домкрат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992,77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841,33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452 3913010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Домкрат УАЗ (чугун)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8002.3716010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Дополнительный сигнал торможения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9402 3716 01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Дополнительный сигнал торможения ГАЗ-2705,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1324,02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.НКСТ.676647.002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Дополнительный сигнал торможения ГАЗ-31105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40624.1148090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Дроссель ЗМЗ-40524,40525 дв. Евро-3 (CONTINENTAL)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3264,82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0 280 750 151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Дроссель ЗМЗ-40904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12748,19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10803,55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20 1148100 11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Дроссель с датчиком ЗМЗ-40522,409 ГАЗель,Волга,УАЗ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2677,02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2268,66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4062.1148100-14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Дроссель с датчиком ЗМЗ-40522,409 дв. (ДР-2)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1528,24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1295,12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406 20 1148100 01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Дроссель с датчиком ЗМЗ-406 дв. (ДР-1)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1407,92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20 1148100 02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Дроссель с датчиком ЗМЗ-4062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2586,32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4062.1148100-18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Дроссель с датчиком УМЗ-4216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2677,02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2268,66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4216 1148100 30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Дроссель с датчиком УМЗ-4216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20 1148100 17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Дроссель с датчиком УМЗ-4216М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2677,02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2268,66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3205 5701018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Дуга крыши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24-5702040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Дуга обивки крыши № 1, 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24-5702042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Дуга обивки крыши № 2, 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24-5702048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Дуга обивки крыши № 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3205 5301064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Дуга передка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82993-8508001-10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Дуги и тент в комплекте прицеп 82993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10524,24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8918,85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82993-01-8508001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Дуги и тент в комплекте прицеп 82993-01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7431,36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82993-02-8508001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Дуги и тент в комплекте прицеп 82993-02 с усилителем каркаса (фанера)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16442,47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13934,30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8299 40 6001001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Дуги и тент в комплекте прицеп 82994 / 82994-01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3541,79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3001,52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83172-01-8508001-10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Дуги и тент в комплекте прицеп 83172-01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18091,77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15332,01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82994-8508001-30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Дуги и тент высокий с клапаном 82994/82994-01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7969,63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24-1310110-Б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Жалюзи радиатора Волга-2410, 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868,57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3102-1310110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Жалюзи радиатора Волга-3102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3308-1310110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Жалюзи радиатора ГАЗ-3307,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1202,21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1018,82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3151 1310110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Жалюзи радиатора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1677,20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469-1310110-01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Жалюзи радиатора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1677,20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3102-3770011-03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11 к блоку предохранителей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3307-3862150-10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АБС ГАЗ-3307,3309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7441,91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6306,70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3221-3862150-10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АБС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2773,81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2217 3862150 30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АБС к гидроагрегату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3001,04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3221-3862150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АБС к гидроагрегату ГАЗель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2825,25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2217 3761581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ЗМЗ-405 ГАЗель,Соболь (Микас 1.1)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3221 30 3761581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ЗМЗ-405 ГАЗель,Соболь без L-зонда (под Микас-7.1)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2429,73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2217-3761581-20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ЗМЗ-405 Соболь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2608,87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3302.3761581-01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ЗМЗ-40524 ГАЗель-3302 МИКАС11ЕТ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4453,44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3302 3761582 01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ЗМЗ-406 ГАЗель-3302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1322,64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3302-3761582-20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ЗМЗ-406 ГАЗель-3302 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1266,13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1072,99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31105.3761581-31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Крайслер ГАЗ-31105 (дв.2007 г.)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3850,73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31105.3761581-51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Крайслер ГАЗ-31105 (дв.2008 г.)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2626,43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2225,79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3302-3761582-11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Крайслер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2904,77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3163-3724026-20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4013,73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33023.3761581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УМЗ-4216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2608,87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33025.3761581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блока управления УМЗ-42167 ГБО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10791,38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9145,24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3102-3724318-02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вентилятора (для вентилятора 38.3780 г.Калуга)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3110 3724318 02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вентилятора (для вентилятора BOSCH GPB 130303243)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3110 3724318 03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вентилятора (для вентилятора BOSCH GPB 130304203)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245-3700880-01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инжекторный комплект запасных частей ММЗ-245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3826,29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2705.3761581-10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КМПСУД Газель Бизнес УМЗ-4216 2010г.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4568,54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3308-3724015-02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моторного отсека ГАЗ-3308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1167,78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989,64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330242 3724015 11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моторного отсека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2708,19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3302.3724014-01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моторного отсека ГАЗель-3302 Евро 3  2008 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33021 3724015 02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моторного отсека ЗМЗ-402 ГАЗель-3302 (до 2003г)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3221-3724015-01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моторного отсека ЗМЗ-405 ГАЗель "Рестайлинг" (до 2007г)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2705.3724012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моторного отсека УМЗ 4216 Газель-Бизнес (модиф. 2010г)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6927,10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330230 3724014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моторного отсека УМЗ-4216 ГАЗель с панелью приборов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3307 3724025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панели приборов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2498,79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3302 3724025 20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панели приборов ГАЗель "Рестайлинг" (модификация 2003-2007 г.в.)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1379,15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1168,77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3302-3724025-21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панели приборов ГАЗель "Рестайлинг" (модификация 2007 г.в.)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1531,92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31105-3724025-34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панели приборов ГАЗель (модифик. до 2003г.в.)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1307,99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31105-3724025-34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панели приборов дв. Крайслер (модифик.2007г.в.)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2872,85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3302 3724 304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переходной на катушку зажигания BOSCH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3307-3724030-13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по раме ГАЗ-3307 Евро-3 2008 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3461,97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2933,87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2705.3724030-20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по раме ГАЗель-Бизнес, модифик. 2010г.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1367,40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330242-3724030-11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по раме дв.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1806,07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330242-3724030-10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по раме дв. "Штайер" (под погр. б/насос)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1268,22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3160-00-3724014-01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предохранителей УАЗ с дв. ЗМЗ-409.10 2009г.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1904,43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10175,09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8622,96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3724044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7039,12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3151 40 3724010 90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№ 1 (моторного отсека)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3151-48-3724010-20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№ 1 УАЗ ЗМЗ-514 дизель 98 л/с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3151-48-3724015-20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№ 2 УАЗ ЗМЗ-514 дизель 98л/с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6161,15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31512 3724015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№ 2 УАЗ УМЗ-4178 76л/с 2,4 л.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1693,06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3163 3724095 10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АБС-8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1024,05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3163 3724090 10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АБС-8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1846,89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3163 3724090 20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АБС-8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2206-04-3724022-50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блока управления УАЗ-220694,396294 (УМЗ-4213 инж., 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7433,54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2206 95 3724022 50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блока управления УАЗ-315195 Хантер (ЗМЗ-4091инж., Евро-3) (МИКАС 1.1)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3151 95 3724067 20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блока управления УАЗ-315195 Хантер ЗМЗ-409 инжектор (МИКАС 7.1)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3909-44-3724022-10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блока управления УАЗ-330394,374194 (УМЗ-4213 инж.,фермер) 2008г.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Валдай Евро-2 (2007г)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12939,64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10965,80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Валдай Евро-3 (2008г)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12973,13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10994,18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ГАЗ-31029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4656,43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ГАЗ-3309 с дв.ММЗ-245 без АБС (2005 г)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8243,44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ГАЗ-3309 с дв.ММЗ-245 под АБС (2006 г)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8038,37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ГАЗ-3309 с дв.ММЗ-245 под АБС (2008 г)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16704,55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14156,40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2322,98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1968,63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4013,95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ГАЗель Бизнес (без кабеля антенны)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18303,43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15511,38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ГАЗель Бизнес (без кабеля антенны)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17478,87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14812,60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ГАЗель Бизнес (с кабелем антенны)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19316,33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16369,77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ГАЗель Бизнес (с кабелем антенны)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18696,86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15844,80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ЗМЗ-402 ГАЗель-2705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4311,12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ЗМЗ-402 ГАЗель-3302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4463,89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3782,96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ЗМЗ-402 ГАЗель-3302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5026,85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ЗМЗ-405 ГАЗель-2705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ЗМЗ-405 ГАЗель-2705 "Рестайлинг"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6037,66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ЗМЗ-405 ГАЗель-3221 "Рестайлинг" Евро-2 (2007 г.в.)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6027,20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ЗМЗ-405 ГАЗель-3302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4930,57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4178,45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ЗМЗ-405 ГАЗель-3302 "Рестайлинг" Евро-2 (2007 г.в.)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ЗМЗ-405 ГАЗель-3302 "Рестайлинг" Евро-3 (2008 г.в.)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6282,51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5324,16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ЗМЗ-405 ГАЗель-3302 "Рестайлинг" удлиненная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6355,76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ЗМЗ-405 Соболь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3944,36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ЗМЗ-406 ГАЗель-2705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4239,96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ЗМЗ-406 ГАЗель-2705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ЗМЗ-406 ГАЗель-3302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4250,43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ЗМЗ-406 ГАЗель-3302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4610,39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3907,11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ЗМЗ-406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ЗМЗ-406 Соболь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4428,32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3163-3724084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кондиционера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1688,34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3163-10-3724084-00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кондиционера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1012,15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Крайслер ГАЗель-2705 Евро-0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Крайслер ГАЗель-3302 Евро-0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8025,79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6801,52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Крайслер ГАЗель-3302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5047,78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4277,78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3163 3724020 20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моторного отсека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5085,52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4309,76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33104-3724030-01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на задние фонари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3307 3724030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на задние фонари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1061,06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2705 3724030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на задние фонари ГАЗель-2705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893,61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27057-3724030-02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на задние фонари ГАЗель-2705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885,26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3302 3724030 05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на задние фонари ГАЗель-3302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1063,14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3302 3724030 03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на задние фонари ГАЗель-3302 (модифик. до 2003г.)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1071,51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4234 3724044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ПАЗ-4234 (удлиненный, модификация до сент.2007г.)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24648,74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20888,76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330202 3724030 01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по раме Газель удлиненная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1213,81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3151 20 3720000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УАЗ-31512 (469)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2557,37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2167,26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УАЗ-31514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3151 48 3720000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УАЗ-315148 ЗМЗ-514 дизель 98л/с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9201,27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7797,69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3151 90 3720000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УАЗ-31519 (карбюраторный) 74л/с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5175,88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3151 90 3720000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УАЗ-31519 (карбюраторный) 84л/с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6219,38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5270,66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УАЗ-315195 Хантер ЗМЗ-409 инжектор Евро-2 2008г.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9940,70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8424,32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УАЗ-315195 Хантер ЗМЗ-409.10 инжектор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12844,26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10884,97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УАЗ-3153 легковой с мет.крышей (удлинен. база)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4547,63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3159-3720000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УАЗ-3159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9608,82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8143,07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УАЗ-3303 "Фермер" бортовой УМЗ-4213 инжектор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УАЗ-3303 бортовой УМЗ-4178 карбюратор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4447,16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УАЗ-3741"Буханка" УМЗ-4178 карбюратор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УАЗ-3741"Буханка" УМЗ-4213 инжектор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5399,36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3909 3720000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УАЗ-3909 "Фермер" ЗМЗ-409.10 инжектор Евро-3, 2009г.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7056,84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3909 94 3720000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УАЗ-3909 94 "Фермер" УМЗ-4213 инжектор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5357,51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3962 3720000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УАЗ-3962 "Санитарный" УМЗ-4178 карбюратор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4099,76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3474,37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2705.3724229-201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11065,39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9377,45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УМЗ-4216 ГАЗель-2705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УМЗ-4216 ГАЗель-3302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6058,59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5134,40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220695-3724122-51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форсунок авт. УАЗ с ЗМЗ-4091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Штайер ГАЗель-2705,3221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проводов Штайер ГАЗель-3302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5363,78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560.3761602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свечей запальных дв. "Штайер"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5483,07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33104.3761590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системы управления двигателем Валдай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7402,15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6273,01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2705 3724076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4216.3707070-02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Жгут форсунок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4301-6103254-01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Желобок опускного стекла двери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2108.5208060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Жиклер в сборе ГАЗ, ПАЗ (11.5208500-01)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1202.5208500-01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Жиклер двойной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3110-5208015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Жиклер омывателя с обогревом Волга (к-т 2 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3110.5208330-10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Жиклер омывателя стекла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3110.5208330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Жиклер омывателя стекла Волга,УАЗ ( два отверстия)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11.5208500-01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Жиклер омывателя стекла ГАЗель,УАЗ (одно отверстие)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3151-00-5208020-00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Жиклер омывателя стекла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3160 5208080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Жиклер омывателя стекла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4301-8401385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Заводской знак ГАЗ-3307,4301,3309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3302-8401384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Заводской знак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31105-8401388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Заводской знак для ГАЗ-31105 2007г.в.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1074,38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240 1003037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31105-2801563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260325 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65х105 подшипника раздаточной коробки УАЗ-469,452,3160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260305 29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6х20 штоков КПП (УАЗ)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3302 2803306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бампера ГАЗель (черная)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3302-2803306-10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бампера ГАЗель Рестайлинг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2217 2803306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бампера Соболь (серая)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240 1002328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блока (большая)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1002326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блока (малая) РК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421.1002089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блока d-30 для двиг.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421.1002090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блока d-45 для двиг. УМЗ-421,4218,4213,4216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296997-П29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блока d-55 для двиг. УМЗ всех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421.1002082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блока двиг. УМЗ-421, 4218, 4213, 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.04556020АВ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блока цилиндров (D=1,25)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.6034804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блока цилиндров (D=1,39)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.F00417-1002185-009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блока цилиндров КГ 1/8" УМЗ-421, 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24-8403384-02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брызговика переднего крыла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3302-2803309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буксирного устройства левая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3302-2803308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буксирного устройства правая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3307-8120296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ГАЗ-3307,ГАЗель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31025-5325294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гнезда под шуруп крепления кожуха опоры стойки зеркала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головки блока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24-5101583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днища резиновая Волга (овальная)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21-5101582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днища резиновая Волга,ГАЗ-66,3306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260309-П29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картера КПП ГАЗ-3308, 33104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260305-П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картера КПП-5 Волга,ГАЗель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2705.5325132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кнопки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1005021 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коленвала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260307-П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корпуса рычага КПП(упак-100шт)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3221-5102116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настила пола пластмасса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24-6106060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отверстия крепления петли двери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Г-52-5101680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отверстия под крепление фильтра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3310-3710075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панели приборов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3105-3710068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панели приборов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3302-2803239-10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переднего буфера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3221-3714104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плафона салона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плунжера крышки КПП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52-1702089-01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плунжера крышки КПП-4 ГАЗ-53, 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4061.3847058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под датчик фазы головки блока (ЗМЗ-4061,4063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3302-5325138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правая панели приборов ГАЗель с 2003г.в.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3110-7901019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радиоприемника Волга-3110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3302-7901019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радиоприемника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296997-П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распредвала ЗМЗ-402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3110-6102312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ручки обивки двери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3102-6805506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ручки регулировки сиденья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24-5101883-01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среднего лонжерона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24-5101882-01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среднего лонжерона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3302-3508178-10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щита заднего тормоза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52-8101164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Заглушка щита заднего тормоза ГАЗель,ГАЗ-53,3307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0451-10-6323200-00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Задвижка замка задней двери 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3102-5600010-10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Задок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4049,10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Задок с панелями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23586,67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19988,70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.415053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(стальной) ГАЗель УМЗ с ГБО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3110-5325292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вставки облицовки радиатора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.415026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ГБО УМЗ-42167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.415027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ГБО УМЗ-42167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13-8402194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заводского знака и орнамента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3306-1108075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троса акселератора ГАЗель,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292655/290277 629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троса капота с болтом ГАЗель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24-6105442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тяги выключения замка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23А-5303270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тяги замка двери ГАЗ (ЯРТИ)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14-6104174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тяги замка задней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4301-8418126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Зажим упора капота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255062-П29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 4х7 диска сцепления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255063-П29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 4х8 диска сцепления ЗМЗ-511,513,523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 4х9 диска сцепления КАМАЗ,МАЗ (к-т 118шт)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4х10 торм.колодки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2.9.5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4х10 торм.колодки Волга (500 гр.)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4х11 торм.колодки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2.9.1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4х6 торм.колодки Волга (500 гр.)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4597611-130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5х12/5х13 торм.колодки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5х16/5х17 торм.колодки ГАЗ-53,3307,ЗИЛ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130 3501098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8х18 торм.колодки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ЗИЛ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Заклепка 8х24 торм.колодки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Замки дверей ГАЗель с личинками по кругу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.АК7/I 40 АРТ.242864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Замковое устройство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1196,32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1013,83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3205 6205010 20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аварийной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 5303052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бардачка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3205 5413120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бензолюка и мотолюка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27 5606000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бокового и заднего люка, квадрат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3160 6205013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внутренний задней двери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0451-10-6205012-13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452 боковой с короткои тягой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3741-00-6105013-00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452 с длинной тягой н/о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3741 6105012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452 с длинной тягой н/о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451А-6205012/3-А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боковой н/о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3205 6405010 20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водителя 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931,56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.1-34702-Х-0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Волга-31105, ГАЗель,Соболь (запорн.мех-м) левый внутренний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.1-34701-Х-0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Волга-31105, ГАЗель,Соболь (запорн.мех-м) правый внутренний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4301-6105485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ГАЗ-3307 (запорн.мех-м)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4301-6105484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ГАЗ-3307 (запорн.мех-м)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4301-6105080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ГАЗ-3307,4301,3309 с с ключами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3302-6105485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ГАЗель (запорн.мех-м) левый внутренний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3302 6105485 01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ГАЗель (запорн.мех-м) левый внутренний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3302-6105484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ГАЗель (запорн.мех-м) правый внутренний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3302 6105484 01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ГАЗель (запорн.мех-м) правый внутренний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ГАЗель с ключами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3110-6105080-10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ГАЗель с ключами под замок Brano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2705-6425080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ГАЗель сдвижной с личинкой стар/обр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0451-10-6323012-00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задка УАЗ 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3160-00-6205012-00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задний правый внутренний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81-6105013-Б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левый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315177-6105101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левый с усилителем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469 6105013 04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левый с/о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3160 6105013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передней левый внутренний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3160-00-6105013-10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передней левый внутренний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3160 6105012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передней правый внутренний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3160-00-6105012-10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передней правый внутренний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81-6105012-Б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правый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130 6105012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правый 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960,67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3151 77 6105100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правый с усилителем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469 6105012 04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правый с/о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451 10 6105012 02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двери УАЗ-452 задний с длинной тягой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2126-3704005-50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5-конт. ГАЗель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922,57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 3704005-08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5-конт. ГАЗель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 3704005-08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7-конт.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2126 3704005 50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7-конт.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942,63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31519 3704010 10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8-конт. УАЗ-3160, 31519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2101 3704000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Волга-2410,31029,ВАЗ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24.3704000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Волга-3110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933,97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3111.3704010-11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Волга-31105,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1202 3704000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12.3704-08.02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1902.3704000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ГАЗ-3307, 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12.3704-08.01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ГАЗ-53, УАЗ-452, 469,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12 3704 05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зажигания ГАЗ-53,ПАЗ,УАЗ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0469-00-8406012-00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капота "люкс" УАЗ.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21-8406012-Б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капота 2410,3307,31105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3302-8406012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капота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3160 8406010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капота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3151-40-8406012-00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капота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3310-8213080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крышки панели приборов 3302 н/обр.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3302-8213080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крышки панели приборов ст.обр.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3102-5701190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молдинга желоба крыши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2705-6425080-10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сдвижной двери с ключами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Замок форточки ГАЗель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3302-8505023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Запор борта ГАЗель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3302-8505022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Запор борта ГАЗель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0469-00-5606190-01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Запор заднего борта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469-5201060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Запор рамы ветрового окна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3205 8104180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Заслонка обдува ног водителя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24-1008038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Заслонка подогрева смеси для двиг. УМЗ всех серийных моделей, кроме 4213,4216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66-8047034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Застежка домкрата ГАЗ-53,66,3307,ГАЗель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24-5606080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багажника Волга-2410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3110-5606080-10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багажника Волга-3110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0452-10-6323104-00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задвижки задней двери. 452 (верхняя).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452-10-6323110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задвижки задней двери. 452 (нижняя).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469 6105104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замка двери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2705-6305438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замка задней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469-8406104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замка капота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3151 77 6105091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замка левая "люкс"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450 6105040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замка передней двери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3151 77 6105090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замка правая "люкс"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3221-5403632-10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замка форточки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3741-8402680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капота н/о УАЗ-3741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5271 5413170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люка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469-8406140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предохранительная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2705-6305374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стопора левой двери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2705-6305375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стопора левой двери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2705-6305376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стопора правой двери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2705-6305377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стопора правой двери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469-8407072-Б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Защелка фиксатора капота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6305350/51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Защелки задней двери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406.1005033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коленчатого вала (405,406,514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406.1005033-20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коленчатого вала (405,406,514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406.1005033-10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коленчатого вала Евро-3 (40904 УАЗ, 40524 ГАЗель, 40525 Волга)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406.1006035-30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промежуточного вала ведомая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406.1006035-01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промежуточного вала ведомая (ЗМЗ-405,406,409,514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919,76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406.1006035-10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промежуточного вала ведомая Евро-3 (40904 УАЗ, 40524 ГАЗель, 40525 Волга)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406.1006018-20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промежуточного вала ведущая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406.1006018-01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промежуточного вала ведущая (ЗМЗ-405,406,409,514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788,39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406.1006018-10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промежуточного вала ведущая (ЗМЗ-40904 УАЗ, 40524 ГАЗель, 40525 Волга)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распределительного вала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763,71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406.1006030-60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распределительного вала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514.1006030-10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распределительного вала (ЗМЗ-514 дв., дизель 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1824,41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514.1006030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распределительного вала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1824,41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406.1006030-40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Звездочка распределительного вала Евро-3 (40904 УАЗ, 40524 ГАЗель, 40525 Волга))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3302-3508157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Звено разжимное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/балтика/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/балтика/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/балтика/с повторителем,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9814,31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8317,21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/белые/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2935,91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/белые/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8901,47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7543,62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/белые/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4910,85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/белые/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/белые/ с повторителем,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9405,37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7970,65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/буран/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4027,51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/буран/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5479,97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/буран/ с повторителем,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9967,96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8447,42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/желтые/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2935,91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/желтые/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/желтые/ с повторителем,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8550,36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7246,07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/лас-вегас/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7501,07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/лас-вегас/ с повторителем,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8301,29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7034,99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/омега/ с повторителем,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13457,62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11404,76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/сильвер/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5479,97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/сильвер/ с повторителем,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8797,86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7455,81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/черные/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2935,91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/черные/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8901,46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7543,61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/черные/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4910,85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/черные/ с повторителем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9405,37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7970,65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/юниор/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3302.8201206-30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"люкс" /юниор/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322121 8201206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"Школьный автобус" /неокрашенные/ с повторителем, обогрев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5154,33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8201416/17  №364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(к-т 2шт) /стойка,кронштейн/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1844,49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8201416/17  №329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 с обогревом (к-т 2шт) /стойка,кронштейн,жгут,установочный комплект/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3302 8201416 30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ГАЗель,УАЗ сферические 270х174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ГАЗель-Бизнес /неокрашенные/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4595,40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3894,41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3302 8201206 20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Зеркала заднего вида ГАЗель-Бизнес /неокрашенные/ с повторителем, обогрев, электропривод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8936,92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58.8201020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бокового обзора правое ГАЗ-3307,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4320 8201021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"Аврора" в сборе с электроприводом 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13637,93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11557,57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4320 8201020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"Аврора" в сборе с электроприводом правое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13637,93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11557,57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61.8201020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.490-Б-0462-01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Волга правое штатное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57.8201020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ГАЗ-3307,3309 наружное широкоугольное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4301-8201418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ГАЗ-3307,4301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1203,08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3307 8201418 10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ГАЗ-3307,4301 290х150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53А-8201418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№353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дополнительное "мертвая зона" круглое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46 8201021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"люкс" /балтика/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46 8201021 30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"люкс" /балтика/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46 8201021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"люкс" /белое/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46-8201021-30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"люкс" /белое/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46.8201021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"люкс" /желтое/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46 8201021 30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"люкс" /желтое/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46.8201021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"люкс" /черное/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46-8201021-30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"люкс" /черное/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46 8201021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"люкс" /юниор/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3302-8201417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(металлический кронштейн)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3302-8201417-02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левое (пластмассовый кронштейн)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46.8201020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правое "люкс" /балтика/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46-8201020-30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правое "люкс" /балтика/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46.8201020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правое "люкс" /белое/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46-8201020-30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правое "люкс" /белое/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46 8201020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правое "люкс" /желтое/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46 8201020 30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правое "люкс" /желтое/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46.8201020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правое "люкс" /черное/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3302-8201416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правое (металлический кронштейн)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3302-8201416-02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правое (пластмассовый кронштейн)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3302 8201416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ГАЗель со стойкой 350х170 обогрев (V-6 з/в t)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 8201061 №361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левое без электропривода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1388,64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3162-8201071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левое с электроприводом PATRIOT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3741 8201301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левое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ПАЗ 405х185 с обогревом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ПАЗ,ЗИЛ 316х166 в пластм.корпусе с кронштейном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ПАЗ,ЗИЛ-5301 (V-8 з/в) 405х185 пластмасс.корпус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469 8201300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правое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 8201060 №328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правое без электропривода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1388,64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3162-8201070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правое с злектроприводом PATRIOT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3741-8201300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правое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452,469 8201005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УАЗ (пластмасса) 240х160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3151-8201503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УАЗ-3151 "Hanter"(к-т 2 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753,39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8201005 №244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452 8201005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УАЗ-452 "люкс"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747,13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8201005 №243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заднего вида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2217 8201010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салона ГАЗель клеющееся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3151-8201010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Зеркало салона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453 3716000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Знак аварийной остановки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12 3114040 04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Золотник V5-33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К126 1107375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Игла карбюратора К126, К135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 1107375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Игла карбюратора К151 и его модификаций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8402252*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ИЗОЛЯЦИЯ КАПОТА ЗАДНЯЯ СРЕДНЯЯ (ВОЛГА 3102)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3302-5302070-30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Изоляция щитка передка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3163-00-3777010-00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Имобилайзер (31.3777) УАЗ "Patriot" с МИКАС 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2077,87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3163-00-3777013-00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Имобилайзер УАЗ "Patriot" Евро 3 (F 005 V00 678)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3163 3538032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Импульсный диск ступицы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1216,63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3163 3538030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Импульсный диск ступицы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33104-3862122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Кабель с разъемом и колодкой Валдай ММЗ-245.7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1629,72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8,40-15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R15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883,55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748,77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175-16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R16*175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8.25-20 (240-508)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R20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1599,47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1355,48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100 3519100 30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тормозная задняя мост КААЗ тип 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5145,01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100 3519200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тормозная задняя мост РЗАА тип 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6673,05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5655,13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.BS9251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тормозная задняя тип 14/16 левая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12085,80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10242,20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.BS9252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тормозная задняя тип 14/16 правая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12085,80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10242,20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100 3519100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тормозная ЗИЛ-133 (тип 20/20)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5473,19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4638,30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.ВS3289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тормозная передняя лев./прав."Валдай"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3527,49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100 3519110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Камера тормозная передняя мост РЗАА тип 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2705.8104095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Канал воздушный центральный левый панели приборов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3307-8402012-10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Капот ГАЗ-3307,4301,3309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9266,72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7853,15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3302-8402012-30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Капот ГАЗель Рестайлинг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4533,35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3302-8402012-10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Капот ГАЗель старого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3205 8402060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Капот моторного отсека ( 3 части)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11525,15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9767,08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3163-8402010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Капот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22390,42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18974,93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469-8402020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Капот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8790,22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7449,34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33104-8402410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Капот щитка передка внутренний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3225,27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2733,28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К126 БГ  ГАЗ-53 бензогазовый (ЗМЗ-5327,5111,5113)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6700,37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126-04-1107010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К126 ГМ  ГАЗ-2410 (ЗМЗ-402,4021)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126-37-1107010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К126 ГУ (УМЗ-4178.10,4179.10)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3978,64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К126 И 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4386,57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К131А-1107010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К131 А (УМЗ-451М,414)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135-1107010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К135  ГАЗ-53,66,3307,ПАЗ (ЗМЗ-53,511,513,523)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7994,41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6774,92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К135Г-1107010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К135 Г  ГАЗ-3307,3308,ПАЗ-3205,3206 (ЗМЗ-5231,52342)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11145,78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9445,58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К135МУ-1107010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К135 МУ  ГАЗ-53,3307,ПАЗ,КАВЗ,САЗ (ЗМЗ-53,511,523,672)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8287,40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151-1107010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 ГАЗ-3102,31029,3110,ГАЗель (ЗМЗ-402,4025,4026)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7213,10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К151В-1107010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В (УМЗ-4178.10)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6562,61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К151D-1107010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Д  ГАЗель (ЗМЗ-4061,4063)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7274,15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К151Е-1107010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Е (УМЗ-421.10)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И  ГАЗ-31029,ГАЗель (ЗМЗ-410.10)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7282,87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31601 1107010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Л (УМЗ-421.10)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8828,03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7481,38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К151С-1107010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С  ГАЗ-3102,31029,3110,ГАЗель (ЗМЗ-402,4025,4026)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К151Т-1107010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Т  ГАЗель (УМЗ-4215.10)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7694,45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6520,72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К151У-1107010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У (УМЗ-421.10)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8533,31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7231,62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31512 1107010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Карбюратор К151 Ц (ЗМЗ-4104.10)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8533,31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7231,62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2705-6426066-10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Каретка верхнего ролика сдвижной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2705-6426180-10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Каретка среднего механизма сдвижной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1661,59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2363-5401019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боковины задний левый УАЗ-2363 "Pikap"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6305,14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2363-5401018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боковины задний правый УАЗ-2363 "Pikap"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6305,14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4230 6201010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задней двери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8411,81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7128,65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3110-5326050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крышки консоли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2705.5325090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панели приборов в сборе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5721,14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4230 6101010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передней двери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15398,54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13049,61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передний лобового стекла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6813,64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3102-2804176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резиновой накладки заднего буфера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3102-2803176-10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резиновой накладки переднего буфера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31105.6102311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ручки передней левой двери 2007г.в.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Каркас тента (дуги)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3310-8213010-20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Карман для документов панели приборов 3302 н/обр.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3160-2401010-10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зад.моста с кожухами полуосей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25775,07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21843,28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3163-2401010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зад.моста с кожухами полуосей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25335,56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21470,81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552-2400111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452,469 без чулка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4731,93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4010,11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33104-2401005-01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44836,59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37997,11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3309-2401005-01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32308,71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27380,26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53-2401005-05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ГАЗ-53,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26912,86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22807,51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3302-2401005-11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ГАЗель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29670,24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25144,27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3302-2401005-21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ГАЗель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29917,11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25353,48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569-2400105-11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левый 469 редукторный мост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13084,70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11088,73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552 2400105 01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левый с чулком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13084,70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11088,73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13916,71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11793,82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569 2400104 11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правый 469 редукторный мост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17504,46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14834,29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552 2400104 01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правый с чулком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15536,93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13166,89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31512-2400105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с кожухом и подшипником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12836,19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10878,13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2217-2401005-01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Соболь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29011,90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24586,36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23107-2401005-01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Соболь полноприводные без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26594,23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22537,48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2217-2401005-11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заднего моста Соболь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26288,51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22278,40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43111T05720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задний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10655,60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9030,17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469-2407014-02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колесного редуктора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6216,83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3446,26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452-1701015-В2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 стар.обр.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8211,05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6958,52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3160-1701015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53-12-1701015-10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КПП-4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9470,63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8025,96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КПП-5 задний Волга ЗМЗ-406, ГАЗель, Соболь ЗМЗ-406, 40522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3308-1701016-01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КПП-5 задний ГАЗ-3308,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16959,36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14372,34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3309-1701016-01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КПП-5 задний ГАЗ-3309,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15947,79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13515,08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33027-1701010-01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КПП-5 задний ГАЗель ГАЗ-560, ЗМЗ-4026, 4063, УМЗ-4216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7753,45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6570,72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3309-1701015-11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КПП-5 передний ГАЗ-3308,33081,3309, Валдай нов.обр. под фиксаторы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12212,68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10349,73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КПП-5 передний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3289,77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27057-1701014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КПП-5 передний ГАЗель, Соболь с отбором мощности и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1009110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3167,10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2683,98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1401015 А2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"Аврора" Д-245.9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10999,05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9321,23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245-1009015-Д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16238,16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13761,15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4216.1009010-04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"ГАЗель" с двиг. УМЗ-4215, 4216.-10, -20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406.1009010-13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(ЗМЗ-405,406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409.1009010-01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(ЗМЗ-409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8157,66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6913,27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24-1009010-30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(ЗМЗ-410,402 дв. и его модиф., УАЗ с ЗМЗ-4021-70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1462,65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1239,53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53-11-1009010-10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(ЗМЗ-511 дв., ПАЗ с ЗМЗ-523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66-56-1009010-10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(ЗМЗ-513 дв. ГАЗ-66)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2542,59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514.1009010-10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(УАЗ с ЗМЗ-514-дв., дизель с 04.2008 г. выпуска)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3896,04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4216.1009010-21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в сборе Газель Бизнес УМЗ 4216. -40, -41 (ГАЗ)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1641,27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245-1009015-В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ГАЗ,ПАЗ Е-2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14488,91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12278,74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53010491АА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8632,71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7315,86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масляный УАЗ с двиг. УМЗ-4178,4213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1268,94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1075,37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245 1002312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маховика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21711,55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18399,62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1002312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маховика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11985,40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10157,12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1601313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муфты сцепления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13640,97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11560,14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33027-2301005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переднего моста в сборе с редуктором 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47254,24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40045,97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569 2300105 12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переднего моста правый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5007,42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569-20-2300105-02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переднего моста правый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5007,42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3741-2301010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переднего моста с кожухами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12279,41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10406,28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0569-20-2300104-02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переднего моста с кожухом полуоси левый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9313,94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7893,17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552-2300104-01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переднего моста с кожухом полуоси левый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9223,58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7816,59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31605-2301010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переднего моста УАЗ "Hanter" (пружин. подвеска)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23096,92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19573,66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3163-2301010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переднего моста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22630,72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19178,58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43111T05710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передний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12224,59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10359,82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0452-00-1802009-01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РК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7290,96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69-3401010-11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рулевого механизма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33104-1601015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"Валдай" Д-245.7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19019,70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16118,39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31105-1601015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4215.1601015-11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(верх.часть) авт. "ГАЗель" с УМЗ-4215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5640,45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420.1601015-01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(верх.часть) н/о для УМЗ-4178,421,4218,4213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5239,34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417.1601015-21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(верх.часть) с/о для УМЗ-417.10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5314,04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4503,42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4215.1601017-11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(ниж.часть) авт. "ГАЗель" с УМЗ-4215,4216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420.1601018-10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(ниж.часть) н/о для УМЗ-4178,421,4218,4213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4215.1601018-11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(нижн.часть) для умз 4215, 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402.1601015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верхняя часть ЗМЗ-402,4021,4025,4026,410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15608,80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13227,80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4021.1601015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верхняя часть ЗМЗ-4021-70 дв. для авт."УАЗ"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15627,29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13243,47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4062.1601015-11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верхняя часть ЗМЗ-4052,40522,4061,4062,4063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9014,09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7639,06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409.1601015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верхняя часть ЗМЗ-409 дв., УАЗ с ЗМЗ-5143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11488,90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9736,36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66-1601015-11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верхняя часть ЗМЗ-511,513,523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9788,36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8295,22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5233.1601015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верхняя часть ЗМЗ-512,5233,5234,5231,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7733,05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33081-1601015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ГАЗ-33081, 3309 Д-245.7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19088,98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16177,10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31104-1601015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8287,44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24-1601018-01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нижняя часть ЗМЗ-4021,4025,4026,410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406.1601018-10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нижняя часть ЗМЗ-4061,514 дв. (усилитель картера)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1803,91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66-1601018-02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Картер сцепления нижняя часть ЗМЗ-511,513,523,73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3308-3902400-КДС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ГАЗ-33081 "Садко" ЗМЗ-5233,513, ММЗ-245,7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ГАЗ-3310 "Валдай" ММЗ-245 Евро-2;3 ч/б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ГАЗ-4301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ГАЗ-5312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ГАЗель (полный привод)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2705-3902400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ГАЗель-3221 "Рестайлинг" ЗМЗ-402,406,УМЗ-4215 ч/б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3302 3902400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ГАЗель-33021 "Рестайлинг" ЗМЗ-4025,4026,4061,4063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двигателя "Андория" ("Хантер",УАЗ-3160)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3308-3902400-КДС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ПАЗ-32053, 32054 (2004г)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ПАЗ-4230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УАЗ-31512 и его модификации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УАЗ-31514,31519 "военные мосты"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УАЗ-3160 Симбир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УАЗ-3741,3962,2206,3303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деталей УАЗ-39625,39629,39099,39094,22069,33036,33039 с дв.УМЗ-4213 и ЗМЗ-4091 Евро-2,3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кузовных узлов и деталей Волга-31029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31105-3902400-КДС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кузовных узлов и деталей Волга-31105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3302-3902400-150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Каталог кузовных узлов и деталей 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Б116-03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3302 (4062, 4215)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Б115В-01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ГАЗ-24,52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1.1.4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ГАЗ-24,52, УАЗ-452,469 (1.1.4)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1.1.2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ГАЗ-2410,3102, УАЗ-3151 (1.1.2)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Б116-02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ГАЗ-2410,3110,3302,3307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709,96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1.1.3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ГАЗ-3110,3302,3307, УАЗ 2206,3303 (1.1.3)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Б114Б-01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1.1.5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ГАЗ-53,ПАЗ (1.1.5)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57.3705000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Газель Бизнес УМЗ-42167-70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1162,83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48.3705000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Газель Бизнес УМЗ-42167-70 Евро-3 ГБО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408.3705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ГАЗель-Бизнес с дв.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405.3706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1.2.6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ЗМЗ-405,406 дв. (1.2.6)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716,09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3012.3705000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ЗМЗ-405,406,409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781,92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3032.3705000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ЗМЗ-40522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781,92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407.3705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ЗМЗ-40524,40525,40904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40904.3705000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ЗМЗ-40524,40525,40904 дв. Евро-3 (0 221 504 027) "BOSCH"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967,41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.221503001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ЗМЗ-406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Э406.3705Р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ЗМЗ-406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406 3705000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Катушка зажигания ЗМЗ-406 дв.( упк 8 шт 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82 3709000 04.09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вентилятора отопителя Валдай,Волга-3110,ПАЗ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П147-3709000-03.11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вентилятора отопителя Волга-2410,31029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82.3709000-03.09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вентилятора отопителя Волга-3110,ПАЗ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П147-3709000-08.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вентилятора отопителя ГАЗель-2705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82.3709000-06.09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вентилятора отопителя ГАЗель-3302 "скорая помощь"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581 3710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вкл. габаритов и света ПАЗ,ВАЗ-2108,09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П150 14.17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Волга-31029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85.3710000-02.02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дальний свет ГАЗель-3302,Соболь-2217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.3832.3710.000-08М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заднего противотуманного фонаря ГАЗ-3308 (02.04),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.93.3710-01.02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задних противотум.фар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85.3710000-02.04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задних противотум.фар ГАЗель-3302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 3709-01.14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обогрева ветров.стекла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3163-3710010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обогрева заднего стекла УАЗ-3163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77 3709-02.19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откр/закрыв.пасаж.двери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.93.3710-01.01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передних противотум.фар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3832 3710080 10.03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передних противотум.фар ГАЗ, УАЗ, 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85.3710000-10.03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передних противотум.фар ГАЗель-3302,Соболь-2217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931.3710000-05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проверки лампы ГАЗель-3302,Валдай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931.3710-02.09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свет салона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3832.3710-02.09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свет салона ГАЗ,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85.3710000-02.09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свет салона ГАЗель автолайн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 3709-01.13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свет салона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77 3709-02.30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стеклоомывателя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 3709-08.16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стеклоочистителя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77.3709-02.01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стеклоподъемника Волга-3110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92.3709000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стеклоподъемника универсальная Волга-31105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.Ф5.3709.005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стеклоподъемников на двери ГАЗ-31105 с н/интерьером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3832.3710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Клавиша указателя уровня топлива 3832.3710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3160-00-1164060-00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бензобака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31512-1101192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бензобака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11 3518110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быстрого оттормаживания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834,02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100-3518110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быстрого оттормаживания "Валдай", ЗИЛ-5301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ВК-53А-3551100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вакуумного усилителя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7406 1007010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впускной "Камаз"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.04884691AA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впускной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1025,48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13.1007010-22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впускной (ЗМЗ-511,513,523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514.1007010-21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впускной (ЗМЗ-514-дв., дизель) "TRW"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.2177576/1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впускной ГАЗель, Соболь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7406 1007015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выпускной "Камаз"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.04884690AA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выпускной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1025,48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514.1007012-21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выпускной (ЗМЗ-514 дв., дизель) "TRW"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511.1007015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выпускной ГАЗ-53,3307 ЗМЗ V8 с 2005г.в.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66-1007015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выпускной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.2177577/1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выпускной ГАЗель, Соболь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1892,43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4301-1602390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главного цилиндра с обоймой ГАЗель, Волга, ГАЗ-3309,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51-3505020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главного цилиндра тормоза ст.обр. 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31105.1164034-10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гравитационный ГАЗель "Крайслер", ЗМЗ-40524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31105.1164034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гравитационный с кронштейном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31105.1164060-01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давления и разрежения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31105.1164060-20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давления и разрежения Волга, ГАЗель ЗМЗ-40524,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100-3562010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двухмагистральный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743,31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.04777240AD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закрытой системы вентиляции картера PCV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3110-1164265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запорный адсорбера Волга, ГАЗель ЗМЗ-40524,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100-3515110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защитный двойной ПАЗ/КАМАЗ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1105,91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8806.3515320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защитный двухконтурный ГАЗ-3309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100-3515010-01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защитный одинарный ПАЗ/КАМАЗ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100 3515210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защитный тройной ЗИЛ-130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151-1107330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игольчатый с седлом UNIKAR-3 К-151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151-1107330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игольчатый с седлом UNIKAR-3M К-151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126-1107330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игольчатый с седлом UNIKAR-7 К-135, К-126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А.29.05.042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компрессора малый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100-3515310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контрольного вывода ГАЗ-33081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560.1004113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масляного охлаждения (2178525/1)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63-1013095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масляного радиатора Волга, ГАЗель ЗМЗ-40522,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511.1013095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масляного радиатора ЗМЗ-511,523,513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323 1111220 10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нагнетательный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24-3552010-01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обратный вакуумного баллона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2110-3510040-02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обратный вакуумного усилителя 31105, 3302, 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37 1111140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перепускной ТНВД (в подкачку)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560.1104240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перепускной топливной магистрали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31105.1164080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предохранительный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308387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предохранительный моста (сапун)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33097-3430010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продольной тяги ГАЗ-33081,3309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66-01-3430010-04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продольной тяги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.04669940АВ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продувки адсорбера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2970,54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2517,41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21103-1164200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продувки адсорбера Волга, ГАЗель ЗМЗ-40524,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406 1160000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редукционный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3989,62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3381,03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406.1160.000-03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редукционный (405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406.1160.000-01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редукционный (406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451М-1011062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редукционный масляного насоса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3205 3515070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рессивера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РКНУ.1213008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рециркуляции ГАЗель с дв. "Штайер", ЗМЗ-514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1117,96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947,42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402.1213010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рециркуляции отработавших газов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410 1213010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рециркуляции отработавших газов ЗМЗ-402 и его модификации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EE4107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сброса конденсата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2473,99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33 1106264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ТНВД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33021-1101281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топливного бака (ГАЗель ЗМЗ-4052), ГАЗ-33081,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66-01-1101281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топливного бака обратный ГАЗ-3302,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24-3510040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управления вакуумного усилителя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24-3551011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управления вакуумного усилителя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31029-3430010-210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управления г/у руля Волга-31029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791,98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3205 11.3518010 10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ускорительный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514.1004100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форсунки охлаждения поршня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1902.3741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 электромагнитный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240-1007014-Б9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ГАЗ-3308,3309 дв.ММЗ до 07.05г.в. (упаковка 4шт.)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864,96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260-1007014-1А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ГАЗ-3308,3309 дв.ММЗ с 07.05г.в. (упаковка 4шт.)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864,96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24-1007010-Л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ЗМЗ-402 Волга, ГАЗель, УАЗ (упаковка 4шт)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402.1007010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ЗМЗ-402 Волга,ГАЗель,УАЗ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4021.3906593-200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ЗМЗ-402, 511, 523, 513-дв. (к-т. 4 шт.)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406.3906593-201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ЗМЗ-405, 406, 409 (к-т 8 шт.) "TANAKI" /TKG-1007010-53/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865,25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406-1007010-Л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ЗМЗ-405, 406, 409 Волга, ГАЗель, УАЗ (упаковка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406-1007010-Л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ЗМЗ-405, 406, 409 Волга, ГАЗель, УАЗ (упаковка 8шт)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406-1007010-01-Л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ЗМЗ-405, 406, 409 с ГБО (упаковка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ЗМЗ-405,406,409 Волга,ГАЗель,УАЗ (к-т 8шт)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773,68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406.3906594-200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ЗМЗ-405,406,409-дв. (к-т. 8 шт.) с маслосъёмными колпачками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1004,18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13-1007010-Б-Л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впускные ЗМЗ-511, 513, 523 дв. (упаковка 4шт.)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240-1007015-Б9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ГАЗ-3308, 3309, ЗИЛ-5301 дв.ММЗ (упаковка 4шт.)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1097,34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24-10-1007015-Л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ЗМЗ-402 Волга, ГАЗель, УАЗ (упаковка 4шт)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4022 1007015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ЗМЗ-402 Волга,ГАЗель,УАЗ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1019,94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864,36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4021.3906597-200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ЗМЗ-402-дв. (к-т. 4 шт.) "Золотая серия"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1021,80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406.3906597-201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ЗМЗ-405, 406, 409 (к-т 8 шт.)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406.3906598-200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ЗМЗ-405, 406, 409 (к-т 8 шт.) "Золотая серия"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2359,20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1999,32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1007012-Л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ЗМЗ-405, 406, 409 Волга, ГАЗель, УАЗ (упаковка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406-1007012-Л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ЗМЗ-405, 406, 409 Волга, ГАЗель, УАЗ (упаковка 8шт)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1582,05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1340,72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406 1007012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ЗМЗ-405,406,409 Волга,ГАЗель,УАЗ (к-т 8шт)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1833,27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1553,62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66-1007015-Л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ЗМЗ-511, 513, 523 до 2005г.в. (упаковка 4шт.)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1665,94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24-1007015-Л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ЗМЗ-511, 513, 523 после 2005г.в. (упаковка 4шт.)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511.3906597-200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ЗМЗ-511, 513, 523-дв. (к-т. 4 шт.) "Золотая серия"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1021,80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TKG-1007012-52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Клапана выпускные с маслосъемным колпачком (ЗМЗ-405,406,409 дв., ВАЗ-2108,09)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1177,14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997,58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330701-3724310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Клемма АКБ "+"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Клемма АКБ "+,--" Волга,ГАЗель (к-т 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Клемма АКБ "+,--"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31601-3401155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Клин карданного шарнира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3110-3401227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Клин рулевого управления Волга, ГАЗель, ГАЗ-3309 (упак 25 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3901102 (27521-17)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балонный *17 СИБ-572 Волга-3110,31105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2410 ИП-440 (27529-22)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балонный *22 Волга-2410,31029,УАЗ (СИБ-440)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ИП-312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балонный 22х38 ГАЗ-53,3307 (СИБ-312)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ИП-110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балонный 22х38 ГАЗ-53,3307,ПАЗ,ЗИЛ (ИК-187) длинный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ИП-110 у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балонный 22х38 ГАЗ-53,3307,ПАЗ,ЗИЛ (ИП 110 у) длинный усиленный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ИП-116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балонный 24х27 ГАЗель,КамАЗ (СИБ-116)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ИП-116 у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балонный 24х27 усиленный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ИК-131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балонный 30х32 ПАЗ ИП-416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для крепления болтов головки блока ЗМЗ-406 Евро-3 (Т-60, под звездочку)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для регулировки тормозных колодок СИБ-185 6х10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3110,3302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для снятия натяжителя ЗМЗ-406 *10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.04879288AC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домкрата в сборе "Fleх-N-Gate Seeburn"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.3900000.693-01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прокачки тормозов 6х9х10 Волга-2410,ГАЗель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24 10 3901162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свечной ЗМЗ-402,511,513,523 (короткий) *21мм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406 3901549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свечной ЗМЗ-405,406 (220 мм оцинкованный) *16мм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406 3901549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свечной ЗМЗ-405,406 (270 мм оцинкованный) *16мм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406 3901549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свечной ЗМЗ-405,406 (270 мм оцинкованный.) *21мм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406 3901549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свечной ЗМЗ-405,406 (длинный крашеный) *16мм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406 3901549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свечной ЗМЗ-405,406 (длинный крашеный) *21мм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452,469 3901422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свечной ИП-183 *21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ИП-597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ступицы  50х62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ИП-555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ступицы *36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ИП-555/ИП-597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ступицы *36/50х62 ГАЗель (к-т 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ИП-169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ступицы *50 передней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ИП-144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ступицы *82 задней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2410,3307 ИП-194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ступицы 36х50 передней Волга-2410,3307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452,469 3901143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ступицы ИП-143 *55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452,469 3901232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 шестигранный ИП-324 *12 УАЗ (СИБ-324)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КС-4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Ключ-трубка 10х12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КС-7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Ключ-трубка 13х14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249.3710000-02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аварийная 24В универсальная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249.3710000-01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аварийная 6-ти конт. Волга-3110, ГАЗель,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.245.3710.000-04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аварийная 6-ти конт. Волга-3110, ГАЗель,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AT02-75-6201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аварийная 6-ти конт.ГАЗ, ВАЗ 12В AT02-75-6201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24.3710000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аварийная 7-ми конт. Волга-3110,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AT02-67-6201.12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аварийная 7-ми конт.ГАЗ, ВАЗ 12В AT02-67-6201.12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377 3710-05.04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аварийной сигнализации 377.3710-05.04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3163-00-3710020-00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аварийной сигнализации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85 3710 10.15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включения отопителя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.3832.3710.000-02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включения отопителя ГАЗель-3302,Соболь-2217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452-3721020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звукового сигнала УАЗ-452, 469,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3205 6405112 01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наружной ручки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2812 3710 03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Кнопка подачи сигнала для водителя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3205 5109014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водителя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1702,98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на панель приборов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на панель приборов ГАЗель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2101 3703095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под аккумулятор ГАЗель,Волга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31029 5109202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багажника Волга-31029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3110 5608200 01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багажника Волга-3110,31105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багажника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багажника УАЗ-Патриот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багажника УАЗ-Хантер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3302 3 5109040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ГАЗель "Фермер" (задний)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2705 5109040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ГАЗель-2705 7-мест.(задний)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3160-00-5109045-00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задний левый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315195-5109076-21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задний УАЗ-3151,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2752-5109011-01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кабины ГАЗель-3302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33104-5109011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левый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1048,37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3163-5109015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передний левый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0452-50-5109015-00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передний левый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3160-5109014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передний правый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0452-50-5109014-00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передний правый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33104-5109010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правый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31105.5109014-10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 пола формованный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1848,41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1566,45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5109010/44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Коврики пола Волга-3110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5109010/11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Коврики пола ГАЗель РТИ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1046,39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886,77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5109014/15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Коврики пола передние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Коврики пола УАЗ-3151,469 к-т. на а/м (к-т 5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1121,77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Коврики пола УАЗ-31512,469 (к-т 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1383,81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Коврики пола УАЗ-PATRIOT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1126,91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955,01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3221-5102052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арки заднего колеса пластмасса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3205 5107027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арки колеса задний левый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3205 5107026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арки колеса задний правый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3205 5107016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арки колеса передний левый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2682,86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арки колеса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2705-5101355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бензоналивной горловины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1309019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4230 1309019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33104-1309011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3307-1309011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ГАЗ-3307, 3308 бензиновые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33081-1309011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330242-1309011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33021-1309011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ГАЗель ЗМЗ-4026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2752-1309011-10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ГАЗель ЗМЗ-40522, 40524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2752-1309011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ГАЗель ЗМЗ-4063 б/электровентилятора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33021-1309011-10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ГАЗель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3163-1309010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УАЗ "Patriot" без кондиционера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1394,05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3163-1309010-20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УАЗ "Patriot" с дизельным двиг. или кондиционером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946,42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3741-00-1309010-00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469-1309010-10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"диффузор"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1036,96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3102-1309011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вентилятора Волга-3102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2705-6426020-02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верхней направляющей сдвижной двери нов/образца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514.1111021-10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верхний ремня привода ТНВД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2705-5401582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воздуховода боковины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3302-3761035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469-5107020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двигателя, передней крышки люка салона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2705-8110213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дополнительного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32213-8110225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дополнительного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2705-8110225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дополнительного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31514-5107221-10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заднего колеса левый УАЗ-3151,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2339,28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31514-5107220-10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заднего колеса правый  УАЗ-3151,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2339,28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469-5107224-10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заднего колеса правый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887,10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0451-10-5107224-00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заднего колеса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1408,70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1193,81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3205 3508103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защитный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3310-3724224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защитный жгутов панели приборов 3302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3221-8120207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защитный шлангов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3221-8120206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защитный шлангов отопителя ГАЗель пластмасса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31105-1703219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механизма переключения передач Волга-31105 с новым интерьером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66-02-3103050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наружный ступицы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514.1111020-10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нижний ремня привода ТНВД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31105-8403031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облицовки фары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3302-8401549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облицовки фары левый "Рестайлинг" голый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3302-8401533-10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облицовки фары левый в сборе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2468,43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2091,89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31029-8403030-10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облицовки фары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31105-8403030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облицовки фары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3302-8401548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облицовки фары правый "Рестайлинг" голый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3302-8401532-10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облицовки фары правый в сборе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2444,44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2071,56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3110-3402033-01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облицовочный руля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3302-8201557-01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опоры зеркала заднего вида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3302-8201556-01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опоры зеркала заднего вида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отопления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1105,37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2705.5325089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панели приборов отопителя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3205 6101056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пассажирской двери (внутр.)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3205 6101054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пассажирской двери (наружный)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751,46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0451-50-5107211-10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переднего колеса левый в сборе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0451-50-5107215-10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переднего колеса левый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1134,07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451-50-5107210-10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переднего колеса правый в сборе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0451-50-5107214-10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переднего колеса правый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1134,07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3106.3715300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подстветки панели приборов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3110-5107020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пола (надставка КПП)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848,94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452-2301017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полуоси переднего моста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33027-2301017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полуоси с фланцем-вилкой левый переднего моста короткий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7557,95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6405,04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23107-2301017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полуоси с фланцем-вилкой левый переднего моста Соболь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9016,14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7640,80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полуоси с фланцем-вилкой правый переднего моста длинный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9237,75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7828,60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23107-2301016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полуоси с фланцем-вилкой правый переднего моста Соболь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12178,98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10321,17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3205 1309019 10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радиатора (металлич.)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3205 3403035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(стакан)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3302-3401107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3110-3401107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4301-3401107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верхний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2705.3401107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верхний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31105-3401107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верхний нов.обр.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31105.3401092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верхний с застежкой ГАЗ-31105, 2007г.в.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31514-3401107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верхний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3162-3401107-10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верхний УАЗ-3162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3205 3403040 01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3205 3403040 12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левый н/о (чер)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3205 3403040 13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левыйн/о (сер)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нижний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2705.3401108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нижний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нижний ст.образца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31514-3401108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нижний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3162-3401108-10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нижний УАЗ-3162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3205 3403041 01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3205 3403041 13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правый н/о(сер)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3205 3403041 12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рулевой колонки правый н/о(чер)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0451-10-5107300-00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сцепления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3302-8401555-10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фары левый ст.обр.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3302-8401554-10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фары правый ст.обр.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31029-1309009-50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Кожух электровентилятора металл Волга-3110, ГАЗель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3102-8204011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Козырек противосолнечный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31105.8204011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Козырек противосолнечный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3302.8204011-01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Козырек противосолнечный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3160-8204011-02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Козырек противосолнечный левый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3302.8204010-01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Козырек противосолнечный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31105.8204010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Козырек противосолнечный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3160-8204010-02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Козырек противосолнечный правый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3111-3402015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рулевого управления 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31105.3402010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рулевого управления ГАЗ-31105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2752.3402010-23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рулевого управления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3659,43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3101,21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2752.3402010-10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рулевого управления с кнопками управления магнитолой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2217-3402015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3159,05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2677,16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3110-3402015-01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3616,56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1029,21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2901,70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2459,07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66-01-3402015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3160 3402015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 "люкс"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1142,66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3110-3402006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3524,31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2986,70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31105-3402800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3927,96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2217 3402015 01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 ГАЗель,Соболь универсальное "мягкое"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1307,99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452 3402015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3151 95 3402015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рулевое УАЗ-452,3741,3151, "Hanter", "Patriot" (универсальное)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1353,77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1147,26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33086-3101011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с шиной в сборе ГАЗ-33086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13842,54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11730,97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2363 3101011 95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с шиной УАЗ-2363 "Kumho"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14023,00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11883,90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3151 95 3101011 95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Колесо с шиной УАЗ-3151 "Hanter" "Kumho"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11582,21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9815,43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240 1003033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1012,98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245-1003033-Г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(авт. ГАЗ,ПАЗ,ЗИЛ с ММЗ-245 дв.) Е-2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2132,14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4062.1008014-60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(авт."Волга" с ЗМЗ-4062, 405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6344,16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40904.1008014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(авт."УАЗ" с ЗМЗ-40904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10692,03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9061,04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4021.1008012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(ЗМЗ-402,4021,4025,4026 дв.) (газопровод)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8133,01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6892,38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409.1008014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в сборе (авт. с ЗМЗ-409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10182,69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5143.1008015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в сборе (авт. УАЗ с 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6551,60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40624.1008014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в сборе (авт."ГАЗель с 40524 дв., "Волга" с 40525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4063.1008014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в сборе (авт."ГАЗель" с ЗМЗ-4061,4063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9496,72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8048,07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245-1003033-Д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Валдай Е-2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3153,41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.53013664АА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25672,38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21756,25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4063.1008015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впускной не в сборе (авт."ГАЗель с ЗМЗ-4061,4063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8005,67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.53013263АВ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14147,17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11989,13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4062.1008025-51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(авт."ГАЗель с 40522 дв. с нейтрализатором, 40524 дв. 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5204,31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409.1008025-20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(авт."УАЗ" с ЗМЗ-40904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4062.1008025-20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(ЗМЗ-4052,4061,4063,409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4434,15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4062.1008025-42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(ЗМЗ-40621, УАЗ с ЗМЗ-40904 дв. 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5204,31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514.1008025-01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4064,46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414.1008025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1,4 цилиндров для двиг. УМЗ всех серийных моделей, кроме 4213,4216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2113,05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1790,72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4215.1008010-31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100 л/с "ГАЗель" с УМЗ-4215.-30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4215.1008010-01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90 л/с "ГАЗель" с УМЗ-4215.-10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5153,95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417.1008010-01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в сб. для двиг. УМЗ-421.-30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5153,95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417.1008010-22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в сб.(газопровод) для двиг. УМЗ-4178.-01; 4218.-05,-10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4711,99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409.1008025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в сборе (ЗМЗ-409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5436,39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4607,11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245-1008025-П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ГАЗ,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6914,10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5859,41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1008015 А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ГАЗ,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560.1008025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ГАЗель с дв.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11021,46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9340,22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4213.1008024-01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для двиг. УМЗ-4213 Евро-2, 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4080,26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4216.1008025-26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для двиг. УМЗ-4216 и его модиф.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4216.1008025-22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для двиг. УМЗ-4216, -10; -20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4219,08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542.1008025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задний чугун ГАЗ-4301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53-1008025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левый (ЗМЗ-511,513,523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3774,87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245-1008025-А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МТЗ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1154,02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53-1008030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правый (авт."ГАЗ" с ЗМЗ-5231,52342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511-1008029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правый (ЗМЗ-511,513,523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4021.1008024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трубы 1 и 4 цилиндров (ЗМЗ-410,402 дв. и его модиф.)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24-1008036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Коллектор выпускной трубы 2 и 3 цилиндров (ЗМЗ-410,402,4021,4025,4026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1989,11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1685,69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.282191-1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гнездовая (фирма "АМР", Германия)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469-3501090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заднего тормоза УАЗ (длинная)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3151-3501090-10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заднего тормоза УАЗ (длинная)  «EXPERT»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469-3502091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заднего тормоза УАЗ (короткая)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3151-3502091-10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заднего тормоза УАЗ (короткая)  «EXPERT»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.ADB0795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переднего тормоза ГАЗель,Волга-3110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3302-3501800-02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переднего тормоза ГАЗель,Волга-3110 б/асб. "Оригинал" -ТИИР 221-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3302-3501800-03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переднего тормоза ГАЗель,Волга-3110 б/асб. "Профессионал" -ТИИР 260-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3302-3501800-01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переднего тормоза ГАЗель,Волга-3110 б/асб. "Эконом" -ТИИР 273-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2217-3501800-02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переднего тормоза ГАЗель,Волга-3110,Соболь б/асб. "Оригинал" -ТИИР 240-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42020.3160-3501090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переднего тормоза УАЗ "Hanter", "Patriot" (к-т 4 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2.1.13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переднего тормоза УАЗ "Hanter", "Patriot" (к-т 4 шт) (2.1.13)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3160-3501090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переднего тормоза УАЗ "Hanter", "Patriot" (к-т. 4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3308-3507014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стояночного тормоза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51-3507014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стояночного тормоза ГАЗ-5312,3307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66-3507014-А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стояночного тормоза ГАЗ-66,ПАЗ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69-3507014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стояночного тормоза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3310-3501800-03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Валдай "Профессионал"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3119,80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2643,90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2.1.35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Валдай (4шт) (2.1.35)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3311,95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3310 287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Валдай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3976,77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.3110-1801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Волга задняя (4шт)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1303,85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3110-3502090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Волга с длинной накладкой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3110-3502090-81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Волга с длинной накладкой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3110-3502091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Волга с короткой накладкой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3110-3502091-81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Волга с короткой накладкой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3102 3501170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Волга-3102 переднего б/асб (273)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3307-3502090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ГАЗ-3307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3309-3502090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ГАЗ-3307 задняя б/асб.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4301-3501090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ГАЗ-3307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725,06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66-3502090-01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ГАЗ-3308,66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860,83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3308-3502090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ГАЗ-3308,66 задняя б/асб.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988,65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66-3501090-02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ГАЗ-3308,66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858,62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727,64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3308-3501090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ГАЗ-3308,66 передняя б/асб.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ГАЗ-4301,3307 передняя б/асб.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53 3501090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ГАЗ-53 переднего с длинной накладкой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3302-3502090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ГАЗель, Соболь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3302-3502090-81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ГАЗель, Соболь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3302-3502090-80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ГАЗель, Соболь задняя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.1802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ГАЗель, Соболь задняя (4шт)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1673,65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1418,35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53001 3502090 03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задняя  Аврора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1564,35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1325,72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3501090р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перед/зад (мост Канаш, пневмотормоза, АБС) ПАЗ-32053 б/асб с роликом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1245,21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4331 3502090 02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перед/зад (мост Рязань) ПАЗ-32053, передняя Аврора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1353,77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1147,26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3205 3502090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с длинной накладкой ПАЗ Фритекс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3205 3502091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Колодка тормоза с короткой накладкой ПАЗ Фритекс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.0603BA0700N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Колодки переднего тормоза (к-т 4 шт) MAHINDRA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8679,09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7355,16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3102-3401137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2156,11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3205 3401096 01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4230 3401096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рулевая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рулевая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24-10-3401137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2373,68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66-11-3400018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рулевая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рулевая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2858,34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3111-3401100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5134,48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в сборе нов.обр.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2681,38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4301-3400016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в сборе с валом ГАЗ-3308,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3151-3401098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в сборе с/о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2294,09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31512-3401098-20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в сборе УАЗ "Hanter"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2667,89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3302-3400018-30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3274,83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3302-3400018-32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2865,10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3205 3401096 11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3027,97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3302-3400016-61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с карданным валом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6659,54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5643,68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3162-00-3401096-20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с мех.регулировки в сб. УАЗ-3162,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6572,13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31105-3401100-30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с мех-мом регулировки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8439,82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7152,39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451Д-3400013-01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с редуктором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9689,78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3151-3400013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с редуктором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9794,53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8300,45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3163-3401096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УАЗ "Patriot"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5557,55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3160-3401096-10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Колонка рулевого управления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6947,98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3160 3105015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запасного колеса (УАЗ-3160)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51-3505065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защитный главного цилиндра тормоза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24-3501058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защитный РТЦ D32 ГАЗель,Волга-2410,3110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51 3501058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защитный РТЦ D35 ГАЗ-53,3307,ПАЗ перед.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51-3502058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защитный РТЦ D38 ГАЗ-53,3307,ПАЗ задн.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24-10-1602528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защитный РЦС ГАЗель,Волга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2217-3102016-01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31105-3102010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3307-3102016-10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3102-3102016-10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31011-3102016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786,61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33097-3102016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33104-3102016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3302-3102016-01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33027-3102015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3302 3102016 02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 ГАЗель (пластмасса) стар/обр (к-т 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3205 3102014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 декор.задний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3205 3102014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 декор.задний (2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1068,35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3205 3102012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 декор.передний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1148,58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973,37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21-3102016-О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колеса диска ВАЗ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3205 1703127 10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КПП защитный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245-1003122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крышки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1808,21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245-1003122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крышки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1808,21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53А-1702126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крышки "яблоко" КПП-4 ГАЗ-3307,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24-1702126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рычага КПП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24-10-3103063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ступицы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2217-3103063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ступицы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3110-3103065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ступицы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3307-3103063-10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ступицы переднего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3310-3103063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ступицы переднего колеса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452-3103065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Колпак ступицы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.57027400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Колпачки маслосъемные (16шт.) Chrysler 2.4L DOHC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2373,98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2011,85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402 1007036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Колпачки маслосъемные (ЗМЗ-402,523,513,511 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402 1007036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Колпачки маслосъемные (ЗМЗ-402,523,513,511 дв.,УАЗ)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402 1007036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Колпачки маслосъемные (ЗМЗ-402,523,513,511 дв.,УАЗ)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406.3906601-01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Колпачки маслосъемные (ЗМЗ-405,406,409 дв.) "Rubena" (16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406.1007026-201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Колпачки маслосъемные (ЗМЗ-405,406,409 дв.) (16 шт.)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406 1007036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Колпачки маслосъемные (ЗМЗ-405,406,409 дв.) (16шт)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406 1007036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Колпачки маслосъемные (ЗМЗ-405,406,409 дв.) (упак-8 шт.)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51-3707210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защитный катушки зажигания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.04648619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маслоотражательный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.2172096/0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маслоотражательный ГАЗель, Соболь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.12013600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маслоотражательный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240-1007020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маслосъемный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4021.1007026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маслосъемный (ЗМЗ-402,410,523,513,511 дв., УАЗ с ЗМЗ-4021-70 дв.) "Велконт"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406.1007026-04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маслосъемный (ЗМЗ-405,406,409 дв.) "Велконт"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514.1007026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маслосъемный (ЗМЗ-514 дв., дизель) "Велконт"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402 1007026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маслосъемный ЗМЗ-402, 511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5312 1107122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ограничительный винта качества К-151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12-3501049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перепускного клапана колесного цилиндра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12 3501049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перепускного клапана прокачки тормозов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24-2904142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пресс-масленки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51 3707210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провода высокого напряжения ГАЗ,ПАЗ,УАЗ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406-3707210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 провода высокого напряжения ЗМЗ-402 на катушку зажигания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11 3114150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Колпачок-ключик золотника V8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.BUZULUK72.00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компрессора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560 1000100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5762,12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KNG-1000100-71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100,0 "KENO" ЗМЗ-410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1459,07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9-5660-00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100,0 "SM" (ЗМЗ-410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100,0 Волга, УАЗ "BUZULUK"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2349,53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410.1000100-272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100,5 "KENO" ЗМЗ-410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9-5660-50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100,5 "SM" (ЗМЗ-410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410.1000100-АР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100,5 Волга, УАЗ "BUZULUK"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KNG-1000100-73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101,0 "KENO" ЗМЗ-410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410.1000100-БР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101,0 Волга, УАЗ "BUZULUK"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2407,05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2039,87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 1004060-Б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110,0 (стандарт 3 кольца) к-т на 1 цилиндр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1004060 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110,0 ММЗ-245 (стандарт 4 кольца) к-т 4 цилиндра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2225,35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1885,89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245 1004060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110,0 ММЗ-245 (стандарт) 3 кольца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1413,92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81,88 (Лебединск)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82,5 (Лебединск)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83,0 (Лебединск)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83,0 ГАЗ-52 (Лебединск)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83,5 ГАЗ-52 (Лебединск)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84,0 ГАЗ-52 (Лебединск)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87,0 ЗМЗ-514 дв., дизель "Mahle"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5654,09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4791,60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92,0 "BUZULUK" (ЗМЗ-402,406,511,513,523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1218,26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1032,42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402.1000100-251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92,0 "KENO" (ЗМЗ-402,406,511,513,523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9-5650-00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92,0 "SM" (ЗМЗ-402,406,511,513,523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406.1000100-01-АР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92,5 "BUZULUK" (ЗМЗ-402,406,511,513,523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402.1000100-252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92,5 "KENO" (ЗМЗ-402,406,511,513,523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9-5650-50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92,5 "SM" (ЗМЗ-402,406,511,513,523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1369,43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406.1000100-01-БР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93,0 "BUZULUK" (ЗМЗ-402,406,511,513,523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KNG-1000100-53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93,0 "KENO" ЗМЗ-402,406,511,513,523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842,92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9-5650-10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93,0 "SM" (ЗМЗ-402,406,511,513,523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1387,59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95,5 "BUZULUK" (ЗМЗ-405,409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1886,49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40524.1000100-10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95,5 "BUZULUK" (ЗМЗ-40524,40525,40904 дв. Евро-3)(BK)h=1.50,(HK)h=1,75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1886,49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KNG-1000100-61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95,5 "KENO" (ЗМЗ-405,409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1348,17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405.1000100-АР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96,0 "BUZULUK" (ЗМЗ-405,409 дв.)(BK)h=1,75,(HK)h=2,00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1897,12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40524.1000100-10-АР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96,0 "BUZULUK" (ЗМЗ-40524,40525,40904 дв. Евро-3)(BK)h=1.50,(HK)h=1,75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1897,12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405.1000100-262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96,0 "KENO" (ЗМЗ-405,409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1283,97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9-5656-50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96,0 "SM" (ЗМЗ-405,409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405.1000100-БР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96,5 "BUZULUK" (ЗМЗ-405,409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9-5656-10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96,5 "SM" (ЗМЗ-405,409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1652,68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РМ421-1000100-10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D100,0 "ОРИГИНАЛ" (ЗМЗ-410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1161,63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984,43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РМ421-1000100-10Р1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D100,5 "ОРИГИНАЛ" (ЗМЗ-410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1161,63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984,43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РМ4061-1000100-01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D92,0 "ОРИГИНАЛ" (ЗМЗ-402,406,511,513,523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РМ4061-1000100-01АР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D92,5 "ОРИГИНАЛ" (ЗМЗ-402,406,511,513,523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РМ4061-1000100-01БР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D93,0 "ОРИГИНАЛ" (ЗМЗ-402,406,511,513,523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1109,99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940,67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РМ405-1000100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D95,5 "ОРИГИНАЛ" (ЗМЗ-405,409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1133,85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960,89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РМ405-1000100-АР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Кольца поршневые D96,0 "ОРИГИНАЛ" (ЗМЗ-405,409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1133,85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960,89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53-3101027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бортовое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1304,53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1005132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внутреннее коленвала голого Е-2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245-1005132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внутреннее коленвала шлицевого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1002022 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гильзы ГАЗ,ЗИЛ,МТЗ дв.240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245-1002024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гильзы фторопластовое Ф-4 118.3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33027-2304107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грязеотражательное ступицы переднего колеса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33027-2304106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грязеотражательное ступицы переднего колеса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23107-2304106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грязеотражательное ступицы переднего колеса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3205 3001063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замочное поворотного кулака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24-1601256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защитное муфты сцепления (упак-20шт.)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4905-3910186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клапана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69-2402037-01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маслоотгонное сальника заднего моста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51-2402037-В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маслоотгонное сальника заднего моста ГАЗ-3310, 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24-1701035-01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маслоотражательное перв.вала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3160-2302050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маслоотражательное подшипника вед.шестерни з/м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маслоотражательное подшипника первич. вала КПП 4-ст.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1005133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наружное коленвала голого Е-2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245-1005133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наружное коленвала шлицевого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560.1005160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опорное заднее с манжетой (2203579/0)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11731,25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9941,74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560.1011110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опорное переднее (2174237/1) масл. насоса ГАЗель,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3801,57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24-2904038-02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оси нижних рычагов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50-1003107-А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под гайку колпака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24-3401128-01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разжимное колонки рулевого управления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1-й п. вторичного вала КПП-5 ГАЗ-33081, 3309, Валдай (широкое)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3-й п. вторичного вала КПП-5 ГАЗ-33081, 3309, Валдай (узкое)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4025.1308032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вентилятора ЗМЗ-410,4025,4026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66-1308032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вентилятора ЗМЗ-513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3308-1701076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вторичного вала КПП-5 ГАЗ-3308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3102-2402216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(1,33мм)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3102-2402175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(4,20мм)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3102-2402190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(4,65мм)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(5,10мм)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3102-2402170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(5,22мм)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(5,25мм)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3102-2402211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(5,31мм)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3102-2402213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(5,34мм)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3102-2402212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(5,34мм)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3102-2402214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(5,40мм)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3102-2402215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з/м толщина (5,43мм)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3160-2402038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заднего подшипника ведущей шестерни гл. пары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3741-2402029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подшипника хвостовика моста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3160-2402029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подшипника хвостовика моста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4022.1006029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распределительного вала (ЗМЗ-402,410,511,513,523,73 дв., 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.11-6255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распределительного вала (ЗМЗ-402,410,511,513,523,73 дв., 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66-2304054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распорное сальника поворотного кулака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блока шестерен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ведущей шестерни з/м ГАЗель, Соболь (упак-10шт) 1,55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(1,35мм)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21-2402076-01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(1,43мм)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(1,45мм)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(1,47мм)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(1,49мм)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(1,51мм)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21-2402047-01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(1,53мм)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(1,57мм)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(1,59мм)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21-2402049-01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(1,63мм)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(1,66мм) ГАЗель, Волга(упак-20шт.)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(1,69мм)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(1,71мм) ГАЗель, Волга(упак-10шт.)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21-2402073-01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(1,73мм)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24-2402072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заднего моста толщина (1,75мм)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2,4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2,5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2,6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2,7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2,8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2,9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3,0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3,1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3,2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3,3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регулировочное промвала (толщина 3,4 мм) 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406.1147076-10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РХХ (5231, 52342)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652Б 3103050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сальника ступицы переднего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69-2401025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сальника ступицы УАЗ-469,452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469-1701164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(бол)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42020.451-1701164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(КПП УАЗ) "Expert"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.RD00308121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1 и 2 передач блокирующие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43362T02230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5-ой передачи КПП "Daymos"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3302-1701178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блокирующее в сборе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2756,75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2336,23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451Д-1701164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КПП мал.с/о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52-1701164-02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1904,91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1614,33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31029-1701179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31029-1701179-22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КПП-5 ГАЗель, Волга ЭКОНОМ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3302-1701179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синхронизатора наружное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3205 1308152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3205 1308154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4531149-530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(В85) передней ступицы 2217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блока шестерен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469-2407087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вед.шестерни колесного редуктора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51-2402044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ведомой шестерни заднего моста ГАЗ-3307, 3309, Валдай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53-12-1701192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вторичного вала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20-1701183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вторичного вала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452-1701197-01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заднего подшипника вторичного 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24-2201043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крестовины Волга,ГАЗель,УАЗ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3307-8120072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крестовины рулевого управления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53А-3003071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крышки наконечника поперечной тяги 3307,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514.1007035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направляющей втулки клапана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451Д-2402044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наруж. подшип. шестерни задн. моста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24-1701192-10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под-ка вторичного вала КПП-4,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24-1701034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под-ка перв.вала большое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под-ка перв.вала большое КПП-4 ГАЗ-53,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20-1701034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под-ка перв.вала большое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4598360-027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под-ка перв.вала КПП-5 малое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24-1701036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под-ка перв.вала малое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4598360-833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под-ка перв.вала малое КПП-4 грузовые а/м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4598360-844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под-ка перв.вала малое КПП-5 грузовые а/м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31029-1701183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полуколец вторичного вала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240-1004022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поршневого пальца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560.1004022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поршневого пальца (2309135/0)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4146.1004022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поршневого пальца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21 1004022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поршневого пальца ЗМЗ-402,511,УАЗ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поршневого пальца ЗМЗ-406, 405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514.1004020-20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поршневое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А29.05.102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поршня компрессора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469-1702148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предохранительное КПП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3302-3414075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пыльника рулевого наконечника ГАЗель(упак-50шт)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52-1701189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роликов первичного вала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24-1701159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ступицы 1,2-передачи КПП-4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3105-1701159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ступицы 1,2-передачи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31029-1701117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ступицы 3,4-передачи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297606-П29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стопорное толкателя ГЦС(упак-50шт)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50-1022067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560.1004122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(2173533/0) форсунки охлаждения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Д18-055-А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(шайба медная 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31029 3408102 21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БОЛТА ШТУЦ.НАСОСА ГУРА(ВОЛГА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3105-3408102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болта-штуцера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3105-3430102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болта-штуцера ГУР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24-3510085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вакуумного усилителя 45мм (ГТЦ)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66-2304052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внутреннее сальника поворотного кулака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514.1003019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втулки Г.Б.Ц. ЗМЗ-514 дв., дизель "ЯРТ"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2217-3414095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втулки маятника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51П-3550036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гидроцилиндра вакуумного усилителя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3102 1002024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гильзы цилиндра Волга-3102 форкамерный дв. (к-т 8шт)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21 1002024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гильзы цилиндра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зад.торм.цилиндра (25мм)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зад.торм.цилиндра (28мм) ГАЗ-2410,31029,Соболь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1005044  038-044-36-2-2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коленчатого вала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560.1112210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колпачка насос-форсунки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.4483444АВ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маслоприемника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на винт качества К-151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66-2304055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наружное сальника поворотного кулака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3160-2304055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наружное сальника поворотного кулака "Patriot" (войлок)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69-2304055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наружное сальника поворотного кулака (войлок)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31105-3408102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насоса ГУР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перед.торм.цилиндра (32мм)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24-10-3501051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перед.торм.цилиндра (32мм) ГАЗель,Волга-2410,3110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3205 3501051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перед.торм.цилиндра (38мм.)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31622-1139022-01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погружного б/насоса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3111-1101022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под модуль б/бака ГАЗель,Волга-31105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514.3701021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проставки вакуумного насоса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33027-2304109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ступицы переднего колеса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23107-2304109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ступицы переднего колеса Соболь полнопривод. войлок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форсунки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53А-3001023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шкворня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24-3001017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шкворня Волга-2410,3102,31029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3302-3001023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шкворня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69-3802032-00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уплотнительное штуцера спидометра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451Д-1701158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упорное вторичного вала КПП 4-ст.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452-1701196-А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упорное зад.подшипника КПП 4-ст.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3160-2402050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упорное подшипника ведущей шестерни моста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69-3103024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упорное подшипника передн.ступицы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452-1701198-01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упорное подшипника промежуточного вала КПП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упорное подшипника шестерни заднего хода с/о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50-1006253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упорное пром. шестерни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фланца переднего моста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 1003031 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 фторопластовое ПГБЦ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3741-2403021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Кольцо-компенсатор дифференциала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Кольцо-перегородка сальника поворотного кулака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58.3801000-60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8213,39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6960,50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АР60.3801000-09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"Валдай"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АР140.3808-02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/АР140.3801-02/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7336,40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6217,29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385.3801010-77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Валдай Cummins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5137,63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4505.3801010-04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Волга Крайслер новая панель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5404,61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3110.3801000-30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Волга, ГАЗель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5596,16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3110 3801000 90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Волга, ГАЗель с дв. 402,406,405,409,560,Крайслер универсальная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6427,45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АР60.3801000-06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Волга-3110, ГАЗель Рестайлинг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385 3801 11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ГАЗ-3110 406,405 дв(хром,син. фон)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6440,95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385 3801 10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ГАЗ-3110 406,405 дв(хром,тем. фон)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6440,95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383.3801010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ГАЗ-3110 с 560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4580,83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КП120Б2 3805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ГАЗ-53,52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2002,26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КП121 3801010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35 3801010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385.3801010-76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ГАЗель Бизнес Cummins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385.3801010-75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5042,58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4273,37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385.3801010-70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ГАЗель Евро-3 с дв.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5360,94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4543,17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АР60.3801000-08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ГАЗель с дв.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36 3801010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н/обр ПАЗ-3205,ЗИЛ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50 3801010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ПАЗ-Аврора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2797,61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AP60.3801000-04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с АБС-3302,2217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5724,17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352.3801010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Соболь с дв.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2822,11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591 3801 20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6171,87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594 3801 30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452 3805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УАЗ КП116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152 3801 10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596 3801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597 3801 50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14 3805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УАЗ-469, 3151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1431,39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59 3801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Комбинация приборов УАЗ-ПАТРИОТ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5206,82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4412,56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90.3734000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Коммутатор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13.3734-01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Коммутатор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131.3734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Коммутатор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131.3734000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Коммутатор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131.3734000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Коммутатор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13 3734000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Коммутатор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13 3734000 1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Коммутатор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102 3734000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Коммутатор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131.3734-01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Коммутатор малогабаритный ЗМЗ-4026,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260 1008023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Компенсатор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3302-2803232-10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Компенсатор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3302-2803233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Компенсатор переднего буфера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3302-2803232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Компенсатор переднего буфера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2705-3902400-PK1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№1 плакатов кузовных узлов и деталей автомобилей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17313,46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14672,42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2705-3902400-РК2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№2 плакатов кузовных узлов и деталей автомобилей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10022,50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8493,64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66-01-2805010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буксирного прибора ГАЗ-53,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5195,04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ДМ.1006001-ПР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ГРМ ПРОФЕССИОНАЛ большой звездочки, рычаги, натяжители, цепи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4773,71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ДМ.1006001-ПР-Е3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ГРМ ПРОФЕССИОНАЛ Евро-3 большой звездочки, рычаги, натяжители, цепи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4893,81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4147,30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ДМ.1006003-ПР-Е3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ГРМ ПРОФЕССИОНАЛ Евро-3 малый рычаги, натяжители, цепи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ДМ.1006003-ПР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ГРМ ПРОФЕССИОНАЛ малый рычаги, натяжители, цепи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2779,64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31105-1300340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для переоборудования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136111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для установки глушителя ЗМЗ-402 Волга-3102,3110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136113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для установки глушителя ЗМЗ-402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136112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для установки глушителя ЗМЗ-406 Волга-3102,3110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136135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для установки глушителя ЗМЗ-406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заглушек днища и порогов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3307-1001067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задней опоры двигателя ЗМЗ-511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33027-1802424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запасных частей картера раздаточной коробки ГАЗель, Соболь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15321,27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2705.6105006-10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запорных устройств автомобиля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2526,27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3302.6105006-10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запорных устройств автомобиля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2123,96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3308-1802008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запчастей раздаточной коробки ГАЗ-3308,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10653,64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9028,51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3302-1701332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запчастей синхронизатора 1,2-передач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8174,08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6927,19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ДМ.1006002-ПР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звезд ГРМ ПРОФЕССИОНАЛ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1784,71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ДМ.1006002-ПР-Е3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звезд ГРМ ПРОФЕССИОНАЛ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1572,65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3302 3703025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крепления АКБ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ВАЗ-1117-1119 "Калина" с 8 кл. дв.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ВАЗ-2101-2107 с карб.дв.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ВАЗ-2104, 2105, 2107 с инж.дв.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ВАЗ-2108-09 с карб. дв., ВАЗ-2110-12, ВАЗ-2170 с 16 кл. инж. и карб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ВАЗ-2108-2115 с 8 кл. инж. дв.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9420F1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 xml:space="preserve">Комплект монтажный ГАЗ "Газель Бизнес" с дв. 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ISE2.8S3129T (Cummins) (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Северс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-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ГАЗ "Газель Бизнес" с дв. УМЗ 42160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ГАЗ "Газель", "Соболь" с дв. 405, 406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ГАЗ "Газель", "Соболь" с дв. 405, 406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9420F1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 xml:space="preserve">Комплект монтажный ГАЗ-31105 "Волга" с дв. 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DCC 2,4L DOHC Daimler Chysler (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Северс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-</w:t>
            </w: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</w:t>
            </w:r>
            <w:r w:rsidRPr="009420F1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КМПБ-0050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ГАЗ-3309 с дв. ММЗ-Д245.7Е2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КМПБ-0051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ГАЗ-3310 "Валдай" с дв. ММЗ-Д245.7Е2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КМПБ-0060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ГАЗ-53, КАВЗ, ПАЗ с дв. ЗМЗ-511, ЗМЗ-513, ЗМЗ-523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КМПБ-0052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ЗИЛ "Бычок" с дв. ММЗ-Д245.12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КМПБ-0061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ЗИЛ с дв. 508.10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КМПБ-0071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КМПБ-0072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МАЗ с дв. ЯМЗ-236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КМПБ-0070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МАЗ с дв. ЯМЗ-7511, ЯМЗ-238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Нива" с инж. и карб. дв., Chevrolet NIVA (с дв. ВАЗ)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УАЗ "Патриот" с дв. IVECO F1A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УАЗ (легковые) с дв. 51430Е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УАЗ (легковые) с карб. дв. УМЗ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УАЗ грузовые с инж. дв. 42130Н (Северс-М)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КМП-0017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УАЗ легковые с дв. 409 (Северс-М) только на автомобили до 2010 г.в. включительно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КМП-2000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монтажный универсальный на иномарки японского производства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82994-8500003-10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надставных бортов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63 8212004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обогрева сидений УАЗ "Patriot" (к-т. на 2 сиденья)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63 8212007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обогрева сидений универсальный УАЗ (к-т. на 2 сиденья)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3307-1001066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передней опоры двигателя ЗМЗ-511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8600055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плакатов УАЗ PATRIOT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3875,16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31029-1701805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подшипников и прокладок "ОРИГИНАЛ"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1735,40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1470,68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.05073524АА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поршневых колец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2465,23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3741-00-1702200-00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рычагов КПП 4-ст. УАЗ-3741,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Рычагов натяжения цепи ОРИГИНАЛ для двухрядной цепи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ДМ.1006050-Е3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Рычагов натяжения цепи ОРИГИНАЛ Евро-3 для двухрядной цепи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ДМ.1006050-ПР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Рычагов натяжения цепи ПРОФЕССИОНАЛ для двухрядной цепи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1063,86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901,58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ДМ.1006050-ПР-Е3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Рычагов натяжения цепи ПРОФЕССИОНАЛ Евро-3 для двухрядной цепи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1063,86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901,58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.415038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фильтра электромаг. клапана газа редуктора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ГАЗ-21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ШАТУННЫХ ВКЛАДЫШЕЙ (ГАЗ-21) /1,5/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3302-2402165-40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шестерён главной передачи Газель Бизнес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5547,22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шпилек крепления головки блока ЗМЗ-402 (ремонт)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838,85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710,89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шпилек крепления головки блока ЗМЗ-511,513,523 (к-т 36шт)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1541,68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Комплект шпилек крепления головки блока УАЗ М11х102,120 (к-т 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А-256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Компрессометр ЗМЗ-406 удлиненный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4301-3509015-10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21295,34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18046,90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.А29.05.000А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Валдай, ЗИЛ, МАЗ Д-245 (А29.05.000А-06) с увеличенной шириной шестерни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 29.05.000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ГАЗ-33081,3309 Д-245.7-628 144л/м (А29.05)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 29.01.000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ГАЗ-33081,3309 ММЗ 115л/м (А29.01)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5473,71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66-11-3509015-10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ГАЗ-66,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21677,66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18370,90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.55037578АС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кондиционера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19782,23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16764,60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LK3877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ПАЗ-32053,4230,4234 ,ЗиЛ-4362,5301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15303,43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12969,01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А.29.03.000 Н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с водяным охлаждением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6972,16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3205 29.03.000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с водяным охлаждением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А29.05.000-20/ПК155-20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с водяным охлаждением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7733,52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6553,83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А29.05.000 Н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с водяным охлаждением ПАЗ-Дизель Д-245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А.29.03.000 Ж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с воздушным охлаждением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7253,63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3205 29.03.000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с воздушным охлаждением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ПК 155-30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с воздушным охлаждением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7149,74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6059,10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А29.05.000 Ж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Компрессор с воздушным охлаждением ПАЗ-Дизель Д-245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К73-21в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Конденсатор генератора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.ZA.8116020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Конденсатор с вентилятором и ресивером ГАЗ-31105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10630,04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9008,51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К42-18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Конденсатор трамблера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3102-5326028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Консоль панели приборов 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31105.5326028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Консоль панели приборов ГАЗ-31105, 2007г.в.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748,40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.BTS 3111 СЕЛИКОН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КОНСОЛЬ ПЕРЕДНЯЯ ПОД ЧАСЫ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2312,58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14-3401316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 кнопки звукового сигнала 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 230000-08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Контактная группа замка зажигания 5-конт. ГАЗель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 230000-08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Контактная группа замка зажигания 7-конт.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 230000-07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Контактная группа замка зажигания 8-конт.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31514,31519 230000-01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Контактная группа замка зажигания 8-конт.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15 3704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Контактная группа замка зажигания Волга-2410,31029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1928400-952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Контактная часть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.КТ125У-ХЛ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1151,04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Контакты трамблера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КГ10-Р119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Контакты трамблера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Контакты трамблера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Контакты трамблера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КГ10-Р137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Контакты трамблера ГАЗ,ЗИЛ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3110-8104110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 вентиляции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3302-8119020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 воздухозаборника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4301-8119020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 воздухозаборника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3310-8119020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 воздухозаборника 3302 нов.образца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3741-00-5304100-10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 воздухозаборника передка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.ШНКФ453479.350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клапанная насоса ГУР ММЗ-245.7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3507-4202003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(ГАЗ,САЗ) с насосом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22427,39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19006,26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33081-4202010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ГАЗ-3308 под лебедку КПП-5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28621,62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24255,61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05 4206012 10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 (пневмовключение) "ассенизатор" под фланец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19881,38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16848,63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05 4206012 11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 (пневмовключение) "бензовоз" под шлицы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19881,38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16848,63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05 4206012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 (пневмовключение) под НШ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17788,61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15075,09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35071-4201010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 длинный шток под НШ (L=18 см)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9391,90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4509-4202010-10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 короткий шток под НШ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9373,90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7943,98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4509 4202010 10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ГАЗ-4301,3309,3308 динный шток "ассенизатор" под фланец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11719,55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9931,82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4509 4202010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ГАЗ-4301,3309,3308 длинный шток "бензовоз" под шлицы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12347,39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10463,89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4509 4202010 10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ГАЗ-4301,3309,3308 короткий шток "ассенизатор" под фланец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11928,83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10109,18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4509 4202010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ГАЗ-4301,3309,3308 короткий шток "бензовоз" под шлицы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11719,55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9931,82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4509 4202010 10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ГАЗ-4301,3309,3308 средний шток "ассенизатор" под фланец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11719,55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9931,82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4509 4202010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ГАЗ-4301,3309,3308 средний шток "бензовоз" под шлицы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11928,83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10109,18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3507-01-4201010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ГАЗ-4301,3309,33081 средний шток под НШ (L=7 см)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11164,20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9461,19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3507 11 4201010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ГАЗ-53,3307 "бензовоз" под шлицы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10882,44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9222,41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3507 10 4201010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ГАЗ-53,3307 "водовоз,ассенизатор" под фланец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10882,44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9222,41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53Б-4202010-11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отбора мощности ГАЗ-53,3307 "самосвал" под НШ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8789,67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7448,87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33097-1800014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в сборе ЗМЗ-5233 КПП-5 ГАЗ-3308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77778,18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65913,71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33081-1800014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в сборе ММЗ-245.7 КПП-5 ГАЗ-33081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77996,04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66098,34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33027-1800013-01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ГАЗель, Соболь полноприводные ЗМЗ-4026, 4063 с 2010 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89978,67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76253,11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3909-1800120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н/о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36282,25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30747,67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390995-1800120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н/о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34127,83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28921,89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31627-1800120-10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н/о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37105,83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31445,62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33081-1800006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с тормозом и шпильками ММЗ-245.7 КПП-5 ГАЗ-33081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83006,95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70344,87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33081-1800006-20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с тормозом и шпильками ММЗ-245.7 КПП-5 ГАЗ-33081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79738,97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67575,40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3163-1800120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УАЗ "Hanter", "Patriot" с дв. ЗМЗ-514, Андория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38327,83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32481,21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3163-10-1800021-00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УАЗ 3163 "Patriot" с дв. "Iveco"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41743,29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35375,67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3163-1800121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УАЗ 3163, "Hanter" с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41743,29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35375,67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3162-1800121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УАЗ-3162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38327,83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32481,21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3163-1800021-10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раздаточная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41743,29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35375,67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53-2403130-03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сателлитов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4528,19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3302-2403130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Коробка сателлитов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3033,05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560.1029060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Коромысло (2172079/1) ГАЗель с дв.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13-1007114-03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Коромысло клапана (ЗМЗ-410,402 дв. и его модиф., 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13-1007114-04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Коромысло клапана со втулкой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50-1007212-А4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Коромысло ММЗ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.04621519АЕ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балансировочного 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9202,57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7798,79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73-1602540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бачка главного цилиндра привода сцепления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4301-1602540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бачка главного цилиндра привода сцепления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5311 1109033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воздушного фильтра (нижняя часть)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3160-1109050-10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воздушного фильтра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грязеотражательного кольца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33027-2304089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грязеотражательного кольца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569-2403017-10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дифференциала ред. моста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3370,28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3160-2403015-10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дифференциала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1919,78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3741-2403017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дифференциала УАЗ-469,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3110,3302 1107100 (К-151)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дроссельных заслонок карбюратора К-151 (нижняя часть)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3110,3302 1107100 (К-151Д)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дроссельных заслонок карбюратора К-151 Д (нижняя часть)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3110,3302 1107100 (К-151С)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дроссельных заслонок карбюратора К-151 С (нижняя часть)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3102-3401201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замка зажигания ГАЗ-31029,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3221-5403624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замка подвижного стекла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защитный механизма дверного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3205 6102010 30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защитный механизма откр. двери ст. 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1136,95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963,52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23107-2304089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маслоотражателя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1052,78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892,19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53-11-1017016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маслянного фильтра (ЗМЗ-511,523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931,73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24-1017020-11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масляного фильтра (ЗМЗ-410,402 дв. и его модификации)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560.1017020-20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масляного фильтра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1422,54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3105-3501191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передней скобы левый 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1665,99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3105-3501190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передней скобы правый 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1326,18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66-02-2304041-Б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левый 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469-2304041-13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левый (редукторн.моста)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3986,42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69-2304011-11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левый (шаровая )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левый в сборе (шаровая) УАЗ 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4756,58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3162-2304041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левый УАЗ-3162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452-2304041-12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левый УАЗ-452,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2129,78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469-2304040-13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правый (редукторн.моста)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3986,42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69-00-2304010-11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правый (шаровая, рычаг)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3162-2304010-01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правый в сборе (шаровая)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5571,94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4721,98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правый в сборе (шаровая) УАЗ 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4783,28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4053,63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66-02-2304040-Б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правый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3362,72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2849,76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3162-2304040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правый УАЗ-3162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452-2304040-12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правый УАЗ-452,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2129,78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23107-2304044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с втулками правый Соболь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11472,88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9722,78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32217-2304041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со шпильками и втулками левый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со шпильками и втулками правый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23107-2304041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поворотного кулака со шпильками левый Соболь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11472,88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9722,78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23107-3103072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подшипника с отражателем "Соболь"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2830,76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3205 1309021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привода вентилятора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4083,87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3102-5606064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привода замка багажника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.11.3725.100-01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прикуривателя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3302-1311066-01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пробки расширительного бачка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33078-3508157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разжимного звена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3309-1702118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рычага переключения передач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1082,45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сальника заднего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66-2304051-Б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сальника поворотного кулака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1002430 Г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сапуна с трубкой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421.1306031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термостата для двиг. УМЗ всех серийных моделей, кроме УМЗ-4213,4216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421.1306031-10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термостата для УМЗ-4216, 4213-20, -21, -30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4216.1306031-10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термостата для УМЗ-4216-41, 42167-11 дв.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406.1306031-20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термостата ЗМЗ-405,406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40624.1306031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термостата ЗМЗ-40524 дв."ГАЗель", ЗМЗ-40525 дв. "Волга"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1306,22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409.1306031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термостата ЗМЗ-409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40904.1306031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термостата ЗМЗ-40904 дв. "УАЗ"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1306,22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4021.1306031-30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термостата ЗМЗ-410,421 дв. и его модиф., УАЗ с ЗМЗ-4021-70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2705-6425334-01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фиксатора сдвижной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245-1017015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фильтра Д-245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1704,76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1017015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фильтра Д-245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1877,59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1117010 Д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фильтра ТОТ 3310 с кронштейном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1117010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фильтра ТОТ ГАЗ с кронштейном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1677,64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1117025 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ФТОТ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786,78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3205 3747020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Корпус электрощитка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452-5401307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Косынка угловой панели левая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1700010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 (ПАЗ) мост Канаш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124467,93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105481,30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 нов.образца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33476,78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28370,15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452-1700010-11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 нов.образца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33476,78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28370,15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 стар.образца УАЗ-3741,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25942,16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21984,88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 стар.образца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25942,16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21984,88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 УАЗ 315194  4-ст. (под лепестковую корзину)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32573,11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27604,33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315126-1700010(пломб)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 УАЗ 469  4-ст. (под лепестковую корзину)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32573,11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27604,33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 УАЗ-3163 "Patriot"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69201,30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58645,17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КПП-4 ГАЗ-66,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44636,39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37827,45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3307-1700010-11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КПП-4 с квадратным фланцем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42350,65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35890,38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3307-1700010-01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КПП-4 с круглым фланцем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43956,65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37251,40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3909-1700010-01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КПП-4 ст. УАЗ-452 (под лепестковую корзину)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32573,11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27604,33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КПП-4ст УАЗ 3160 4-ст. с тонким первичным валом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32573,11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27604,33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Валдай ММЗ Д-245.7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120769,67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102347,18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3307-1700010-20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ГАЗ-3307 ЗМЗ-513 бензиновые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120994,07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102537,35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ГАЗ-3308 ЗМЗ-5233 бензиновые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120994,07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102537,35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ГАЗ-33081ММЗ Д-245.7 дизельные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118802,34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100679,95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3309-1700010-20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ГАЗ-3309 ММЗ Д-245.7 дизельные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121046,36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102581,66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53397,54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45252,15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33027-1700010-10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ГАЗель "Штайер" полный привод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56863,03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48189,01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33027-1700010-30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ГАЗель Бизнес полный привод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50621,81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42899,84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3302-1700010-30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Газель Бизнес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55425,11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46970,43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ГАЗель ЗМЗ-4025, 4026, 4063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50025,38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42394,39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ГАЗель ЗМЗ-4026, 4063, УМЗ-4215, 4216 полный привод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52936,82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44861,71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3302-1700010-01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ГАЗель ЗМЗ-4026,4063 с отбором мощности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52717,44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44675,80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2217-1700010-01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ГАЗель ЗМЗ-40522, 40524, УМЗ-4216, Соболь ЗМЗ-4063, 40522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53397,54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45252,15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2217-1700010-20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ГАЗель, Соболь с дв.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54296,99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46014,40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2217-1700010-10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Соболь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47442,55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40205,55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2217-1700010-11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Соболь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51476,19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43623,89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3206-70 1700010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ст. (без барабана)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136030,52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115280,10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3206 1700010 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ст. (без барабана)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135429,90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114771,10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3205 1700010 10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ст. (с барабаном)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68498,16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58049,29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 10 1700010-01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 унифицированная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68476,44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58030,88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420.3182-1700010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КПП-5ст (грузовая) (ADS-BGW)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34633,07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29350,06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№064-03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КПП-5ст (грузовая) (ADS-BGW) с установочным комплектом Спайсер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38514,73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32639,60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420.3181-1700010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КПП-5ст (легковая) (ADS-BGW)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36740,26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№064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КПП-5ст(грузовая) (ADS-BGW) с установочным комплектом Тимкен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38514,73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32639,60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4591677-112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блока ПС 7-1-0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.ПС7-0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блока ПС-7-0, ММЗ-245.7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51-1305040-10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блока ПС-7-2 ЗМЗ-511,523,513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3205 100.3514008 01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главный тормозной ПАЗ/КАМАЗ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Г-51-1013140-02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масляный ПП6-1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33023-8120020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712,12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3307-8120020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53 8101020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ГАЗ-53,УАЗ (ВС-11) старого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3307 8120020 01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керамический ГАЗель,ГАЗ-3307 в упаковке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2141 8101400 02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керамический ГАЗель,Соболь,УАЗ-3151,3160 универсальный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3741 8101400 20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керамический УАЗ с тросом (все модели с инжектор.двиг. d=20)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3162-00-8110050-01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керамический УАЗ с тросом (все модели с карбюр.двиг. d=18)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3110-8120018-10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с переходником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LUZ0311206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LUZ0311511/0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937,88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РКНУ.8109030-20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электрический Газель Евро-3, Крайслер (КУОТ-2-ЭП)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РКНУ.8109030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отопителя электрический ГАЗель,Соболь,Волга-31105 (КУОТ-ЭП)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3151 1104160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переключения б/бака УАЗ.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100 3537110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пневматический аварийного растормаживания ЗИЛ-130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1029,37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872,35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66-01-4224202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подкачки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Г-21-1305010-А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радиатора ВС8-1 универсальный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8000-3514008-40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тормозной двухсекционный с рычагом ГАЗ-3307, 3309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4237,78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3591,34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8000-3514008-42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тормозной двухсекционный с рычагом ГАЗ-3309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4237,71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.DРМ61А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тормозной обратного действия с ручным управл. (.DРМ61А)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100-3537010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тормозной обратного действия с ручным управлением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2162,81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1832,89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3512-8607010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управления гидроцилиндром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2836,71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3507-8607010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управления гидроцилиндром (самосвал)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2921,66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131-4222010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 управления давлением системы накачки шин ГАЗ-66,3308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1482,84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Г-51-1104170-01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Краник бензиновый топливозаборника ГАЗель с 2-мя баками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1596,04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53-2403060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 дифференциала ГАЗ-3307, 3308,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420.469-2201025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.722203025РН-01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(722203025РН-01) Волга, ГАЗель, УАЗ Профессионал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987,16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5.1.8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Валдай, ГАЗ-3309, ЗИЛ (5.1.8)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2201025А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Валдай, ГАЗ-3309, ЗИЛ (UJ 130Z)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3102-2201025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Волга, ГАЗель, УАЗ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3102-2201025-01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Волга, ГАЗель, УАЗ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3102-2201025-22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Волга, ГАЗель, УАЗ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3102-2201800-22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Волга, ГАЗель, УАЗ в сборе с кольцами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53А-2201025-03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ГАЗ-53, 3307, ПАЗ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53А-2201025-22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ГАЗ-53, 3307, ПАЗ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53-2201800-22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с пластинами ГАЗ-53, 3307, ПАЗ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375,45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ВК469-2201025 (019)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УАЗ "Expert" с масленкой и стопорными кольцами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5.1.16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УАЗ (5.1.16)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ВК469-2201025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карданного вала УАЗ с масленкой без стопорных колец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469 3401153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рулевая   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ВК469-3401153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рулевая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4301-3401481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рулевого кардана (голая)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UJR3302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рулевого кардана (усиленная) ГАЗель,ГАЗ 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3307-3401481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рулевого кардана 3302 (крючок)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5.2.14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Крестовина рулевого кардана ГАЗ-4301, Газель  (5.2.14)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3205 2905504 10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3205 3403016 01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1544,10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3205 3505106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3302-1164200-10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адсорбера с хомутом ГАЗель ЗМЗ-40524,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4230 2915540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3310-2915541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1065,82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53-2905541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верхний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875,43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3308-2915541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верхний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1843,31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3308-2905541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верхний левый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53-2905540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верхний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3308-2915540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верхний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3308-2905540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верхний правый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1947,97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1650,82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469-2915534-12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верхний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3160-2905541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32053 2915501 10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766,67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469-2905535-02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левый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3160-2905540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32053 2905500 10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469-2905534-02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амортизатора правый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3205 1101116 10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б/бака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31601-3410014-10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бака гидроусилителя рулевого управления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3102-1001039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балки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31104-1001039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балки левый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3102-1001038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балки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31104-1001038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балки правый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бампера обьемного заднего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бампера обьемного переднего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бампера обьемного переднего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31514-3410014-10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бачка гидроусилителя рулевого управления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3302-5208170-10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бачка омывателя ГАЗель Рестайлинг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3302-5208134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бачка омывателя н/обр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3302-5208170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бачка омывателя ст.обр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3102-3756084-50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бачка стеклоочистителя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3205 1101126 30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бензобака левый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3205 1101123 20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бензобака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3205 1101125 30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бензобака правый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3302-2803061-10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боковой левый (на панели)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3302-2803060-30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боковой правый (на панели)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3302-8511036-30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брызговика БОЛЬШОЙ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2310-8511036-10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брызговика заднего колеса МАЛЕНЬКИЙ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2705-2806081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буксирный левый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2217-2806083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буксирный левый с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2705-2806082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буксирный правый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2217-2806082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буксирный правый с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3302-2902448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буфера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3221-2912449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буфера задней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33027-2902449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буфера передней рессоры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3160-2912630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буфера подвески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33081-3548064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вакуумного насоса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743,16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3102-3510150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вакуумного усилителя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24-10-3510150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вакуумного усилителя ЗМЗ-4062, 40621, ГАЗ-560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950,49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469-1108039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валика педали газа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33081-1001091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верхний левый боковой опоры двигателя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33104-1001091-20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верхний левый боковой опоры двигателя Валдай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3309-1001091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верхний левый боковой опоры двигателя ГАЗ-3309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33081-1001090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верхний правый боковой опоры двигателя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923,16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33104-1001090-20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верхний правый боковой опоры двигателя Валдай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3309-1001090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верхний правый боковой опоры двигателя ГАЗ-3309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31512-1109138-10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возд.фильтра н/о УАЗ с двиг. УМЗ-4178,4179,4218,4219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31512-1109138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возд.фильтра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3310-8119130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воздухозаборника 3302, 3310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3221-1109370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воздухозаборника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1109290 Б1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воздухоочистителя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330242-1109138-10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воздушного фильтра ГАЗель ЗМЗ-40522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3302-1109136-10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воздушного фильтра ГАЗель ЗМЗ-40522,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3302-1109136-20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воздушного фильтра ГАЗель ЗМЗ-40524, УМЗ-4216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3701056 В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406.3701030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верхний ЗМЗ-405,406,409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451М-3701059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задний (малый)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24-3701059-02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задний ЗМЗ-402,4021,4025,4026,410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53-3701030-21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ЗМЗ-511 дв., "ПАЗ" с ЗМЗ-523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66-3701030-40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ЗМЗ-513 дв. "ГАЗ"-66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409.3701028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нижний (авт."УАЗ" с ЗМЗ-40904 дв. с кондиционером)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4062.3701028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нижний для двигателей с генератором "BOSCH"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406.3701028-21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нижний ЗМЗ-405,406,409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514.3701028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нижний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3701056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ПАЗ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240-3701056-Г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ПАЗ ЗИЛ ГАЗ Е2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451М-3701058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передний (большой)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24-3701058-03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генератора передний ЗМЗ-402,4021,4025,4026,410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3302 1203099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в сборе ГАЗель стар/обр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33081-1203039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верхний ГАЗ-33081, 3309, "Валдай"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33078-1203039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верхний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33023-1203039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верхний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33021-1203039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верхний Газель ЗМЗ-4026, 4063, УМЗ-4215,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2217-1203039-10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верхний н/обр ГАЗель ЗМЗ-40522, 4063,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33021-1203099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верхний с подушкой ГАЗель ЗМЗ-402, 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33023-1203102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33027-1203104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задний ГАЗель ЗМЗ-4026, 4063,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33081-1203153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к лонжерону рамы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2217-1203102-10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н/обр ГАЗель ЗМЗ-40522, 4063,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33081-1203069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нижний ГАЗ-3309,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33023-1203069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нижний ГАЗель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4301-1203069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нижний ГАЗель,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4301-1203068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нижний неокраш.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3302-1203105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глушителя передний ГАЗель ЗМЗ-4026, 4063,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33104-1001025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двигателя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33104-1001030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двигателя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3302-2913444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дополнительной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53-12-2913444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дополнительной рессоры ГАЗ-3307,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451-2801093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заводной рукоятки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3302-2915541-11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заднего амортизатора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24-2912411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заднего амортизатора нижний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3302-2915511-31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заднего амортизатора нижний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24-2912410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заднего амортизатора нижний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3302-2915510-31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заднего амортизатора нижний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2705-2804060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заднего бампера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1001102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опоры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1001106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опоры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992,98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1001104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опоры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831,97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452-1001043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подвески двигателя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452-1001042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подвески двигателя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3302-2912446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652 2912446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1307,78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33104-2912446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задний "Валдай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3302-2912442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задний c шарниром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4301-2912447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задний левый ГАЗ-3307, 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4301-2912446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задний правый ГАЗ-3307, 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3302-2912445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690,48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652 2912444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33104-2912435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передний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2285,46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33027-2912445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передний ГАЗель полноприводная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870,66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53-2912445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передний левый ГАЗ-3307, 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1096,74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929,44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53-2912444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задней рессоры передний правый ГАЗ-3307, 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1096,74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929,44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33104-1001091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задний левый боковой опоры двигателя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2511,12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2128,07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33104-1001090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задний правый боковой опоры двигателя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2089,34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1770,63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3160 3105010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запасного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873,29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315195-3105010-20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запасного колеса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1489,54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3163-3105010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запасного колеса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1619,07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1372,09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3162-3105010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запасного колеса УАЗ-3162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1148,26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33036-3105045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запасного колеса УАЗ-3303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819,03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3741-3105045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запасного колеса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764,82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451Д-3105010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запасного колеса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3151-3105010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запасного колеса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1661,05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33104-8201246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зеркала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2349,53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3302 8201246 01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зеркала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3302-8201246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зеркала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3205 8201029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зеркала наружн.(нижний)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3205 8201030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зеркала наружн.правый(верхний)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31105-1601019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картера сцепления левый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739,36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31105-1601020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картера сцепления правый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3302-3801039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комбинации приборов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3302-3801038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комбинации приборов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3205 3509132 02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компрессора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3205 2905501 10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креплен.переднего амортизатора (левый)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1197,45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3205 2905500 10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креплен.переднего амортизатора (правый)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1201,42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1018,15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409.1029018-10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агрегатов (УАЗ с ЗМЗ-40904 дв., с кондиционером)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2723,32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3205 2915540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амортизатора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1714,23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32053 20 2905541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амортизатора нижний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957,70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4301-1101102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бака задний ГАЗ-3307, 3308,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1048,05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4301-1101117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бака передний ГАЗ-3307, 3308,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1048,05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3102-5208116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бачка омывателя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4301-5208116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бачка омывателя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3307-3513082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вакуумного баллона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3205 8201098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внутрен.зеркала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33104-1109138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воздушного фильтра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22172-1203090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выхлопной трубы ГАЗель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3110-3506049-10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гибкого шланга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3110-3506048-10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гибкого шланга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66-01-2302095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гидроусилителя руля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3205 1203069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глушителя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3205 1203061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глушителя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3205 8202063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горизонтальн.поручня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3205 3505105 10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ГТЦ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3205 3102030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декор.колпаков(зад)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3205 3102024 01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декор.колпаков(перед) РЗАА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3102-2804027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заднего буфера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3102-2804026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заднего буфера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31602-1001048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задней опоры двигателя УАЗ-3160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24-2912440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задней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3302-5001040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кабины задний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984,64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3302-5001006-10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кабины передний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2217-5001007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кабины передний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2217-5001006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кабины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964,86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420.1007235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катушек зажигания для двиг. УМЗ-4213,4216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4216.3705020-01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катушки зажигания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2217-5001044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кузова задний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2217-5001040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кузова средний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2705-1101102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метал. бензобака верхний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3205 3407208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насоса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755,44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4216.1001015-10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насоса ГУР авт. ГАЗель-Бизнес с дв. УМЗ-4216-10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31514-3407059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насоса ГУР УАЗ "Hanter" с дв. ЗМЗ-409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31602-3407059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насоса ГУРа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1777,06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31105-1203272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нейтрализатора к КПП Волга-31105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3110-5325054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облицовки громкоговорителя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3205 2202084 01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опоры промежуточного карданного 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3301-3703028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основания аккумулятора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32053 2915540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пальца амортизатора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1892,18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3221-7801317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панели перегородки боковой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3221-7801316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панели перегородки боковой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переднего бампера боковой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3307-8500114-10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платформы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33104-1203272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приемной трубы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33081-1203272-30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приемной трубы ГАЗ-330891,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33021-1203272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приемной трубы ГАЗель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3110-1203272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приемной трубы ГАЗель ЗМЗ-40522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27057-1203272-10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приемной трубы ГАЗель ЗМЗ-40524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3302-1203272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приемной трубы ГАЗель ЗМЗ-406.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27057-1203272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приемной трубы Соболь, ГАЗель 4х4 ЗМЗ-4063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3205 1308179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промвала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330242-1302088-10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радиатора верхний ГАЗель ЗМЗ-406 до 2003г.в.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330242-1302088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радиатора верхний ГАЗель ЗМЗ-406 ст/образца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2217-1302088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радиатора верхний ГАЗель с 2003г.в.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3110-2801089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радиатора Волга-3110, 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3160-1013083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радиатора левый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3160-1013082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радиатора правый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31514-5201131-10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рамки ветрового стекла левый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31514-5201130-10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рамки ветрового стекла правый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2705-1311113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расширительного бачка н/о ГАЗель с 2003г.в.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40624.1008184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ресивера (авт."ГАЗель" с 40524 дв., "Волга" с 40525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40904.1008184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ресивера (авт."УАЗ" с ЗМЗ-40904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33104-3403015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рулевого механизма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2648,56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3110-3403030-10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рулевой колонки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1236,30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31105-3403030-10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рулевой колонки с усилителем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700,35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469-3403010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рулевой колонки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3110-6102316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ручки двери 2007г.в.(упак-20шт)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3205 2913412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серьги корректирующей пружины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3126,54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3205 2913413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серьги корректирующей пружины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3392,43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2874,94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32053 2913413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серьги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2110,39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32053 2913412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серьги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2064,49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1749,57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3307-6800114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сиденья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875,61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3308-6800108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сиденья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469-6850020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трехместного сиденья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421.1107830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тросика газа "ГАЗель" с двиг.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4230 1703022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троссового привода управления КПП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835,24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3205 5313024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упора на кузове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3205 5313022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упора на люке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31105-3711047-10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фары левой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31105-3711046-10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фары правой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2705-5001040-01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крепления фургона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лонжерона пола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2217-3407302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масляного бачка ГУР до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2217-3407302-10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масляного бачка ГУР с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3205 1013082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масляного радиатора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3741-00-1703065-00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механизма переключения КПП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1113,79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560.3407208-01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гидроусилителя руля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33081-3407320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804,41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5143.3407208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ГУР авт. УАЗ  с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1499,38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1270,66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66-3407208-11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ГУР ГАЗ-66, ПАЗ с ЗМЗ-513, 5231, 5233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31029-3407210-210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ГУР комбинированный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972,64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31029-3407208-210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ГУР подвижный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3110-3407208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ГУР-406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3110-3407208-10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ГУР-406 дв. с кондиционером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3252,85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2756,65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2705-3407208-20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подвижный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2705-3407208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насоса подвижный Газель УМЗ-4216 (Евро-3), с ГУРом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3205 1308216 01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натяжного ролика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406.1308079-01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натяжного ролика ЗМЗ-405,406,409,514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5143.3407209-01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натяжной ГУРа авт."УАЗ" с ЗМЗ-5143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2986,21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3741-6104080-00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натяжных роликов стеклоподъемника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33081-1001087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нижний левый боковой опоры двигателя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33081-1001086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нижний правый боковой опоры двигателя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1240,98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2217-2904026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нижних рычагов передней подвески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854,38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2310-3717008-10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номерного знака ГАЗель борт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24-6106088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ограничителя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2705-6306088-10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ограничителя двери задка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53-12-1001012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двигателя в сборе с подушкой ЗМЗ-511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330242-1001013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двигателя со штифтом левый 3302 с дв. 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1823,76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330242-1001012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двигателя со штифтом правый 3302 с дв. 560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1896,71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1607,38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4215.1001014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двигателя УМЗ-4215 дв., 4216.1000402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31029-2202082-20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карданного вала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31029-2200080-10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карданного вала Волга-31029, 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3302-2202082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карданного вала н/образца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53А-2202086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подвесного подшипника (накладка) ГАЗ-3307,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53-2202082-01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подвесного подшипника ГАЗ-3307,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3205 1308176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опоры промежуточной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452А-8006046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откидного сиденья УАЗ-3741,2206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53-3105065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откидной запасного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1454,68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3221-8110018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3302-8101543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отопителя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3310-8101545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отопителя левый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3302-8101545-10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отопителя левый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3302-8101542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отопителя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3310-8101544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отопителя правый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3302-8101544-10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отопителя правый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1008032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охладителя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3302-1108546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педального модуля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3302-2905541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перед.амортизатора верх.левый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33027-2905541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перед.амортизатора верх.левый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3302-2905540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перед.амортизатора верх.правый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33027-2905540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перед.амортизатора верх.правый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перед.бампера лев."Рестайлинг"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перед.бампера прав."Рестайлинг"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33104-2905541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амортизатора верхний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1648,40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33104-2905511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амортизатора нижний левый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33104-2905510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амортизатора нижний правый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3160-2905550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амортизатора нижний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31105-2803016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3302-2803060-10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боковой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3302-2803060-20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боковой правый ГАЗель с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31029-2803017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3102-2803017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3307-2803025-10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33104-2803017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левый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3163-2803027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левый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3307-2803024-10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33104-2803016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правый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3163-2803026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бампера правый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3110-2803061-10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буфера боковой левый 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3110-2803060-10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буфера боковой правый 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3302-2803023-10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буфера левый (основания)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3302-2803022-10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буфера правый (основания)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33104-2906051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стабилизатора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715,54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33104-2906049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стабилизатора с шарниром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771,24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2217-3506674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тормозного шланга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3110-3506674-10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тормозного шланга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2217-3506675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переднего тормозного шланга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40524.1001015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опоры двигателя левый (авт."ГАЗель с 40524-дв.)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4062.1001016-10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опоры двигателя левый (ЗМЗ-406,514дв.)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31105-1001015-01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опоры двигателя левый Волга-31105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опоры двигателя левый УМЗ-4216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40524.1001014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опоры двигателя правый (авт."ГАЗель с 40524-дв.)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4216.1001030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опоры двигателя правый Газель Бизнес УМЗ-4216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31602-1001015-01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подвески двигателя левый с дв. ЗМЗ-409, 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773,88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3160-1001015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подвески двигателя левый с дв.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3160-1001014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подвески двигателя правый с дв.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31602-1001014-10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подвески двигателя правый УАЗ-3162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33081-1001014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подушки двигателя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подушки двигателя к блоку (ЗМЗ-402 УАЗ, ЗМЗ-4104)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33104-2902435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976,13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3302-2902446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762,54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4301-2902447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задний левый ГАЗ-3307,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33097-2902447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задний левый ГАЗ-3308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1149,49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33097-2902446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задний правый ГАЗ-3308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3302-2902442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задний с шарниром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1082,92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3302-2902445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758,24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33027-2902445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передний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1156,08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33097-2902445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передний левый ГАЗ-3308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33097-2902444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рессоры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1261,57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1069,13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24-5401181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стойки боковины верхний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24-5401180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стойки боковины верхний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24-5401185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стойки боковины нижний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передней стойки боковины нижний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передний левый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3302-2803050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передний правый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3302-3510162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переходный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808,82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31029-3535100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переходный регулятора давления тормозов 3110, 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24-2801394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планок крепления подвески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469-1203068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подвески глушителя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3205 1203060 01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подвески труб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672 1203041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подвески труб глушителя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3310-8405199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подножки задний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1012,43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3221-8405199-10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подножки нижний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3221-8405198-10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подножки нижний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3310-8405198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подножки передний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3205 1001051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подрамника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3205 1001050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подрамника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406.1002350-30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подъема двигателя Евро-3 (ЗМЗ-40904-дв. 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4022.1002350-01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подъема двигателя задний (ЗМЗ-402-дв. и его модификации)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406.1002350-10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подъема двигателя задний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4022.1002356-01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подъема двигателя передний (ЗМЗ-402-дв. и его модификации)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406.1002356-10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подъема двигателя передний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3160-2801115-10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поперечины №2 рамы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3160-2801114-10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поперечины №2 рамы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3205 8104022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поручня люка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3205 8202078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поручня ограждения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31106-1311112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правый расширительного бачка н/о Волга-31105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2217-6305076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привода замка двери задка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3163-10-1203025-00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приемной трубы "PATRIOT" с дв. Iveco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220695-1203025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приемной трубы (УАЗ-3741; дв. ЗМЗ-4091)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31029-1203276-60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приемной трубы Волга-3110, 31105 ЗМЗ-4062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31602-1203025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приемной трубы глушителя УАЗ-3160,3162,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3741-1203025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приемной трубы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31512-1203025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приемной трубы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3741-1703105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промеж.рычагов КПП 4-ст.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0451-1703103-31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промеж.рычагов КПП в сб.(курица бол)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452 1804100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промеж.рычагов РК в сб.(курица мал)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3205 1108202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промежуточного валика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3102-8204032-01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противосолнечного козырька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2217-3743121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противотуманной фары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31105-3743117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противотуманной фары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2217-3743120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противотуманной фары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31105-3743116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противотуманной фары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3302-1602622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рабочего цилиндра сцепления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3302-5301280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рамки лобового стекла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3102-1302090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рамки радиатора Волга-3102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2217-2904281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растяжки передней подвески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2217-2904280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растяжки передней подвески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3302-1311082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расширительного бачка верхний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3302-1311112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расширительного бачка ГАЗель до 2003г.в.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33081-1108070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регулировочного наконечника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451Д-2902446-Б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рессоры задней правый / передней рессоры передний левый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971,73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0451-50-2902444-92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рессоры передней задний левый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451-50-2902445-92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рессоры передней задний правый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451-50-2902447-92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рессоры передней правый и задней левый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469-2902446-10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рессоры передний УАЗ-469, 3151 с рессорной подвеской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754,68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3309-3403015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рулевого механизма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1369,13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рулевого механизма б/ГУР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330242-3403015-10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рулевого механизма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1657,49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2217-3403015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рулевого механизма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3302-3403030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рулевой колонки с секторами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513.1147106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РХХ (5231, 52342)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2705-6305322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рычага привода наружной ручки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3302-6105321-20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рычага привода наружной ручки лев.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3302-6105320-20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рычага привода наружной ручки прав.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2705-6425320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рычага привода сдвижной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33027-1803011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рычагов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3160-2912444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серьги задней рессоры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469-2902444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серьги рессоры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3205 3405190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силового цилиндра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1300,36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3302-2916052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стабилизатора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3302-2916052-20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стабилизатора верхний н/образца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33104-2916050-10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стабилизатора з/моста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3302-2916056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стабилизатора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3302-2916056-10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стабилизатора нижний н/образца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33104-2906056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стабилизатора нижний передней подвески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322136-2906052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стойки верхний переднего стабилизатора ГАЗель автобус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4230 2906095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стойки стабилизатора (левый)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5630,97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4230 2906094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стойки стабилизатора (правый)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1576,95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1336,40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514.1111450-40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топливного насоса и генератора УАЗ с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3154,62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3110-1117242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топливного фильтра Волга ЗМЗ-4062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32053 3501120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тормозной камеры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32053 3501121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тормозной камеры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1419,19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23 3502135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тормозной камеры задний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2096,44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23 3502134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тормозной камеры задний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16 3501121 10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тормозной камеры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2120,79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16 3501120 10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тормозной камеры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2555,21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2165,43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469 1310230 10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троса жалюжи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3302-3508052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троса стояночного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452-3508098-10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троса стояночного тормоза УАЗ-452,3741,3303,3909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469-1108069-20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тяги дроссельной заслонки УАЗ-469,452,3741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33104-1302038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тяги жалюзи правый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33104-1302039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тяги левый Валдай ММЗ-245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3302-3116060-01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удлинителя вентиля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420.1601023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уплотнителя картера сцепления для УМЗ-4178,421,4218,4213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2217-6308200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упора двери задка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4301-6103458-10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упора опускного стекла двери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2705-3105064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упорный держателя запасного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3302-3105065-02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упорный запасного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ФГ150-3711100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фароискателя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1117061 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ФТОТ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3302-8217876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центральный крепления ремня безопасности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245-1111108-Д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электромагнита останова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32053 3502121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энергоаккумулятора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1713,57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32053 3502120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Кронштейн энергоаккумулятора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1364,07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1155,99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3205 8202065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Кроншт-опора верхнего поручня вертик (левая)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3205 8202064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Кроншт-опора верхнего поручня вертик (правая)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3205 8202071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Кроншт-опора горизонт. поручня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24-8404021-01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3813,06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3231,41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31029-8404021-10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4165,08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3110-8404021-20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3102-8404021-41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4250,51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31514-5401059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левое под крышу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5491,84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469-5401059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левое под тент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3162-20-5401083-00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левое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8015,95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6793,18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31514-5401058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правое под крышу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5491,84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469-5401058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правое под тент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3162-20-5401082-00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заднее правое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8015,95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6793,18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3302-8403013-10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52-8403013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4488,04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3803,42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33104-8403013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1480,66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3302-8403013-30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1379,09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3308-8403013-10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4842,61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4301-8403013-10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4268,80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31105-8403013-02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без отверстия под повторитель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5066,66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3302-8403013-40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без отверстия под повторитель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1344,22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3102-8403013-02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без отверстия под повторитель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4724,41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3110-8403013-30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нов.образца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4838,91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31105-8403013-01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под повторитель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3163-8403011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8137,11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6895,86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469-8403013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левое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1501,09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52-8403012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33104-8403012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3302-8403012-30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1107,78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3308-8403012-10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4836,55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4098,77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4301-8403012-10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31105-8403012-02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 без отверстия под повторитель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5167,35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3302-8403012-40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 без отверстия под повторитель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1294,14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3163-8403010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8137,11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6895,86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469-8403012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Крыло переднее правое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421.1307032-04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водяного насоса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40522.1307032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водяного насоса ЗМЗ-406, 514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31029-8101190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мотора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24-8102030-01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мотора отопителя 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52-8102030-12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мотора отопителя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3302-8101191-01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мотора отопителя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3302-8101190-01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мотора отопителя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452-8101462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мотора отопителя УАЗ-3741,3303,2206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469-8101130-11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мотора отопителя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560.1307030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помпы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3307 1307017 1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 помпы пластмасса ЗМЗ-511,513,523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13-1307016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Крыльчатка,шайба,манжета водяного насоса ЗМЗ-511,513,523,73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3151-40-5700012-42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Крыша в сборе под откидной борт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91097,91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77201,62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3151-95-5700012-00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Крыша в сборе под распашную дверь УАЗ-469,3151 "Хантер"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81697,72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69235,36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260 1111206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3205 8104010 20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аварийного люка вентиляции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2914,23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4301-3703087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аккумулятора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3307-3703087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аккумулятора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3160-20-1103010-00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(для УАЗ-315195 с АТС)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без клапана ГАЗель ЗМЗ-40522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Волга-2410, 31029, ГАЗель б/системы паропроводов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66-01-1103010-10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ГАЗ-3307, 3308,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31107.1103010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Евро-2 (Волга с дв. ЗМЗ-4062) ГАЗель ЗМЗ-40522, ГАЗ-3309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31107.1103010-10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Евро-2 с предохр.клапаном Волга-31105 мод.2007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Евро-3 с предохр.клапаном ГАЗель ЗМЗ-40524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с ключом Волга-3110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11.1103010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с ключом Волга-3110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2101 1103010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с ключом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452 1103010 01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с ключом УАЗ(метал.)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с ключом УАЗ(пласт.)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с ключом УАЗ(пласт.)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3160-1103010-10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с ключом УАЗ-3160 /94.40.00/ пластмассовая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с ключом УАЗ-452 (хром)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469 1103010 01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УАЗ пластмассовая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УАЗ-31512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3163-1103010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0069-00-1103010-95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б/бака УАЗ-452 металлическая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24-5604010-01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багажника Волга-24,2410,31029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3110-5604010-20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багажника Волга-3110,31105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9063,21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7680,69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469-31-5701320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багажного люка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8445,19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7156,94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451Д-5303016-Б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бардачка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3302-8213056-01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бардачка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52-04-3505109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бачка главного тормозного цилиндра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3302-1602323-01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бачка главного цилиндра сцепления ГАЗель, Волга, ГАЗ-3309,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3205 3505109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бачка ГТЦ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3151-3505110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бачка ГТЦ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бачка омывателя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№091-01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бензобака УАЗ 3962 с ключем окрашенная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№091-02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бензобака УАЗ 3962 с ключем хром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69-00-3401083-92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боковая картера рулевого управления УАЗ-452,469,3160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0451Д-1702155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469-5304012-10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вентиляции передка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0451-50-5304012-01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вентиляции передка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2705.5303120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верхнего вещевого ящика в сборе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469Б-5301016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верхней панели передка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3160-1109020-10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воздушного фильтра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СТ230Б 3708891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втягивающего реле (бол.)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422 3708891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втягивающего реле (мал.)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1118020 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генератора задняя (с подшипником)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291.3771-301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генератора задняя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Г250Г1 3701301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генератора задняя универсальная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3102 90 3701301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генератора ЗМЗ-402 задняя с диодным мостом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1302,81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406 3701301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генератора ЗМЗ-406 задняя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29.3771-401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генератора передняя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869,91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Г-287К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генератора передняя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734,56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32 3701401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генератора передняя универсальная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406.1006080-10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гидронатяжителя цепи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240-1003032-А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1646,77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4024.1003082-20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задняя ("ГАЗель" с ЗМЗ-4025,4026-дв.)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406.1003087-30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задняя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21-1003082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задняя для всех моделей дв. УМЗ-421,4218,4215,4213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4216.1003082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задняя для всех моделей дв. УМЗ-4216 и его модиф.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406.1003087-40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задняя Евро-3 (40904 дв. УАЗ, 40524 дв. ГАЗель, 40525 дв. Волга)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911,34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421.1003082-20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задняя со штуцером авт. ГАЗель с  дв.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406.1003086-20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передняя (40524 ГАЗель, 40525 Волга)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406.1003086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передняя (ЗМЗ-405,4062-дв."Волга")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4061.1003086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передняя (ЗМЗ-4061,4063-дв."ГАЗель")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409.1003086-10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передняя (ЗМЗ-409-дв.)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1899,08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1609,39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409.1003083-10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передняя в сборе Евро-3 (ЗМЗ 40904-дв.)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3914,39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409.1003086-20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передняя Евро-3 (ЗМЗ-40904 дв."УАЗ")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1736,16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5143.1003086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передняя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1451,03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1229,69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409.1003083-01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головки блока передняя с опорой вентилятора (ЗМЗ-409-дв.)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4395,11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.ZA.31105-8109282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датчика температуры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421.1002060-20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двигателя передняя авт. ГАЗель с двиг.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1329,09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4216.1002060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двигателя передняя авт. ГАЗель с двиг.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417.1002060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двигателя передняя авт. УАЗ с двиг. УМЗ-4178,4179,421,4218,4219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1278,75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420.1002060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двигателя передняя авт. УАЗ с двиг. УМЗ-4213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1278,75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4215.1002058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двигателя передняя в сб. с манжетой авт. ГАЗель с двиг.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1566,67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4216.1002058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двигателя передняя в сб. с манжетой авт. ГАЗель с двиг.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1537,35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1302,84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4173.1002058-02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двигателя передняя в сб. с манжетой авт. УАЗ с двиг. УМЗ-4178,4179,421,4218,4219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1433,52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1214,85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420.1002058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двигателя передняя в сб. с манжетой авт. УАЗ с двиг. УМЗ-4213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1566,67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4230-01 1703030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декоративная к. р. КПП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245-1117081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для двигателя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1351,17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4301-2912452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заднего кронштейна задней рессоры 3307,3308,3309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4301-2902452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заднего кронштейна передней рессоры 3307,3308,3309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3205 2912452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заднего кронштейна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заднего люка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3138,03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452-1802079-01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заднего подшипика вала привода заднего моста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52-1701070-01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заднего подшипника промвала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3741-00-1802105-92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заднего подшипника РК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А29.14.080-01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задняя компрессора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560.1006170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зубчатого ремня верхняя ГРМ (2203533/0)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560.1006173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зубчатого ремня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560.1006176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зубчатого ремня средняя ГРМ (2203522/0)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К151-1107300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карбюратора верхняя К-151Д, К-151С (верхняя часть)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1481,69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1255,67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3160-00-2401018-95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картера з/моста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469-2407104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картера колесного редуктора задн. моста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3102-2401013-10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картера моста Волга, Газель и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569-2400114-01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картера редукторного моста без чулка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3320,98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2814,39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406.1007230-42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клапанов (авт. ЗМЗ-405,4062,409 дв.) пластмассовая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514.1007230-20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клапанов (авт. 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4031,60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406.1007230-41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клапанов (авт. с ЗМЗ-405,4062,409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4191,80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406.1007230-31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клапанов (авт."ГАЗель" с ЗМЗ-4061,4063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5561,66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4713,27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406.1007230-32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клапанов (авт."ГАЗель" с ЗМЗ-4061,4063 дв.) пластмассовая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409.1007230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клапанов (авт."УАЗ" с ЗМЗ-4091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4191,80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3552,37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.53010493АD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клапанов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9225,66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7818,36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40624.1007200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клапанов с крепежом Евро-3 (ГАЗель 40524 дв., Волга 40524 дв., УАЗ 40904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3205 3721021 01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кнопки сигнала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469-5405060-10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кожуха центральной стойки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3110-5326036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консоли в сборе велюр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3110-5326036-20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консоли в сборе кожзам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310221-5326036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консоли в сборе шерсть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24-1002110-30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коробки толкателей (ЗМЗ-402,4021,4025,4026,4021-70,410-дв.)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417.1002110-01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коробки толкателей УАЗ с двиг.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4021.1007230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(ЗМЗ-410,402 дв. и его модиф., УАЗ с ЗМЗ-4021-70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1123,61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4216.1007230-10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в сб. (ГБО) УМЗ-4216 -40, -41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421.1007230-11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для двиг.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421.1007230-10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для двиг. УМЗ всех серийных моделей после 05.2004 г. выпуска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420.1007230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для двиг. УМЗ-4213 и его модифик.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451М-1007230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для двиг. УМЗ-4215,4178,421,4218,4179,4219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4216.1007230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для двиг. УМЗ-4216 и его модифик.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66-06-1007230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левая (ЗМЗ-511,513,523 дв.) с горловиной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513.1007231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левая (ЗМЗ-511,513,523 дв.) с горловиной (алюминий)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4294,48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3639,39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66-1007230-10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правая (ЗМЗ-511,513,523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726,46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13-1007231-32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коромысел правая (ЗМЗ-511,513,523 дв.) (алюминий)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4183,57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421.1307060-10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корпуса вод.насоса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4025.1306032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корпуса термостата "ГАЗель" с ЗМЗ-4025,4026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4216.1306032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корпуса термостата двигателей УМЗ 4216-41, 42167-11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421.1306032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корпуса термостата для двиг. УМЗ-4178,4179,421,4218,4213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421.1306032-10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корпуса термостата для двиг. УМЗ-4213, 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4022.1306032-10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корпуса термостата ЗМЗ-402,4021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406.1306032-11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корпуса термостата ЗМЗ-405,406 дв., ГАЗ с ЗМЗ-514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849,22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409.1306032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корпуса термостата ЗМЗ-409; УАЗ с 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4021.1306032-20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корпуса термостата ЗМЗ-410,402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53-12-1701200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КПП-4 задняя в сборе ГАЗ-3307,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КПП-4 задняя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971,84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451Д-2902450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кронштейнов рессоры УАЗ-452,3741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4230 5413012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5165,82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4377,81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4230 5413022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245-1002036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(шестерен компрессора)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3205 5413100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бензобака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4230 5413026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бензобака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2705-5413012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боковины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3205 5413010 10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боковины   в сборе окрашенная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4230 5413014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5324,20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4512,03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боковины № 1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4230 5413012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боковины № 2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4904,58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4230 5413014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боковины № 4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8013,97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4230 5413022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боковины № 7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4655,19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3945,08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3205 5413014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бокового АКБ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3205 8104012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вентиляции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3205 8104011 20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вентиляции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2453,15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4230 5613010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задка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19891,41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16857,13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картера КПП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картера КПП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452-1802017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картера РК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420.1601022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картера сцепления для УМЗ-4213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3205 5107062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над центральным тормозом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3151 5113017 10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окрашенная левая "Хантер"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3151 5113016 30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окрашенная правая "черепаха" УАЗ "Хантер" (без уплотнителя)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469-5113021-01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переднего пола левая "черепаха"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469-5113020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переднего пола правая "черепаха"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3302-5107026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пола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0451-00-5107270-00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пола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33104-5107026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пола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3110-5101136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пола багажника под б/бак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33104-5107024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пола с уплотнителем под рычаг КПП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753,98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33027-5107024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пола с уплотнителем под рычаг КПП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3151-1702111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рычага КПП 469 со штифтом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3151-1702112-92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рычага КПП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2705-5101136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люка средней панели пола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0452-00-5301140-00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лючка панели приборов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1002290 Б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маслозаливная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.53010656АА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маслозаливная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24 1009146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маслозаливная ЗМЗ-402,410,511,513,523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24-1009146-03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маслозаливная ЗМЗ-402,410,511,513,523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406.1009146-01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маслозаливная ЗМЗ-405,406,514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451М-1014146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маслозаливной горловины для двиг. УМЗ (металлическая)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451М-1014146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маслозаливной горловины для двиг. УМЗ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24-1017025-22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масляного фильтра (ЗМЗ-410,402 дв. и его модификации)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71 1702036 10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механизма переключения передач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2705.5325091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монтажного блока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53А-3003106-02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наконечника рулевой тяги грузовые а/м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2705.5303092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нижнего вещевого ящика в сборе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955,99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672 2912450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переднего кронштейна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52-2912450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переднего кронштейна задней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52-2902450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переднего кронштейна передней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переднего люка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2685,46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переднего подшипника КПП УАЗ с/о с резьбой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3741-1802118-92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переднего подшипника РК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переднего подшипника.КПП УАЗ н/о (промвала передняя)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52-1701068-А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передняя картера КПП ГАЗ-53, 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передняя раздаточной коробки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71-1702010-10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переключения в сборе КПП ГАЗ-71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3307-1702010-10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переключения в сборе КПП-4 ГАЗ-3307,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4499,14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3812,83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3302-1702240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переключения КПП-5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4301-6101462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петельного люка двери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452-1802080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вала привода заднего моста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33104-2402051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ведущей шестерни редуктора заднего моста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дифф-ла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3160-2401014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дифф-ла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0020-00-2402051-95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моста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43112T01970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первичного вала 5-ст.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первичного вала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714,58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первичного вала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3159,05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2677,16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первичного вала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808,29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330242-1701040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первичного вала КПП-5 ГАЗель, Волга "Штайер, 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1362,72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1154,85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255-1701040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первичного вала КПП-5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255 1701040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первичного вала н/о УАЗ-469,452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первичного вала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1234,58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первичного вала УАЗ-469,452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3741-00-1802117-01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подшипника РК с сальником УАЗ-452,3741,3160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469-5113011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пола КПП  левая с уплотнителем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пола КПП  правая с уплотнителем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3205 5107050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полика над колонкой руля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3205 5107048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полика над колонкой руля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3310-5325038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предохранителей 3302 Рестайлинг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3110-5325306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предохранителей декоративная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469-1702155-10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предохранителя КПП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2101 3743301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противотуманной фары 2101 защитная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ТН 75 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противотуманной фары ТН-105 защитная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24-1304010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радиатора Волга-2410, 31029,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52-1304010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радиатора ГАЗ-53,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3310-8101128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радиатора отопителя 3302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3741 1304010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радиатора УАЗ 469, 3151, 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652 1304055 01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радиатора, малая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раздаточной коробки задняя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5596,16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33027-1802066-01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раздаточной коробки задняя голая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3567,02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240-1002065-А3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распределения ГАЗ 245,9 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3108,37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240-1002060-А1-01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распределения ПАЗ,ГАЗ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4329,11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4021.1002060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распределительных шестерён ЗМЗ-402,4021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4021.1002058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распределительных шестерён с сальником (ЗМЗ-402,4021,4021 УАЗ,410-дв.)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3462,69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2934,48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4025.1002058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распределительных шестерён с сальником (ЗМЗ-4025,4026-дв.)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3462,69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2934,48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513.1002058-10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распределительных шестерён с сальником (ЗМЗ-511,513,523-дв.)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6034,04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24-1311065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расширительного бачка Волга-2410, 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330208-1311065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расширительного бачка Волга-31105,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3160-1311065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расширительного бачка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417.1005153-10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сальниковой набивки коленчатого вала "бугель"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СТ230Б4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большая задняя со щетками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901,87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СТ230Б 3708400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большая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230А1-3708400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большая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42 3708300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задняя (для стартеров 42 группы)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СТ230А 3708400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422 3708400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передняя ЗМЗ-402 (крепление на 2 болта)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KNG-3708400-52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передняя ЗМЗ-402 дв. и его модификации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42.3708400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передняя ЗМЗ-402 Ржевский (крепление на 3 болта)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KNG-3708400-51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передняя ЗМЗ-405,406,409,514 дв.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42.3708400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передняя ЗМЗ-406 (крепление на 2 болта)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42.3708400-10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стартера передняя ЗМЗ-406 (крепление на 3 болта)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3205 3103066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ступицы переднего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245 1306022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термостата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245-1306025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термостата ПАЗ 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Р119-3706 500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трамблера Волга,ГАЗель ( упк.-10 шт 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R экр 331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трамблера Волга,ГАЗель (331)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1.8.6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трамблера Волга,ГАЗель(1.8.6)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экр 089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трамблера Г-52 (089)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Р32-3706 500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трамблера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1.8.5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трамблера ГАЗ-53, 3307 (черная) (1.8.5)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экр 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трамблера ГАЗ-53, 3307(088)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R экр 332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трамблера ГАЗ-53, 66, 3307(332)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Р351-3706 500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трамблера ГАЗ-53,3307,ПАЗ (упак. 8 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1117185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фильтра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3307-1105014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фильтра грубой очистки топлива в сборе ГАЗель,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33027-2304092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фланца ведущий ступицы переднего колеса ГАЗель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406.1002058-10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цепи с сальником (ЗМЗ-405,406,409-дв.)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409.1002058-10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цепи с сальником (ЗМЗ-409-дв. с кондиционером)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514.1002058-10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цепи с сальником (ЗМЗ-514-дв.,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40624.1002058-10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цепи с сальником Евро-3 (40904 УАЗ без кондиц., 40524 ГАЗель, 40525 Волга)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40904.1002058-10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цепи с сальником Евро-3 (ЗМЗ-40904-дв. УАЗ с кондиционером)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33106-3001037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шкворня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3307-3001040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шкворня нижняя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3302 3001041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шкворня усиленная ГАЗ-3307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3110-3912402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 ящика аптечки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3205 3509132 10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Крышка-кронштейн картера компрессора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1362,33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53А-2805012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Крюк буксирный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3310,71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2805,69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452-2805012-01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Крюк буксирный (фаркоп) УАЗ-452,3741,2206,3962,3303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1921,93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469-2805010-00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Крюк буксирный (фаркоп)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5744,45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469-2806016-02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Крюк буксирный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3741-00-6800046-00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Крюк крепления сиденья водителя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3110-1101118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Крюк на ленту б/бака 75л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3110-8406100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Крючок - предохранитель капота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31105-8406100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Крючок - предохранитель капота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3307-8406100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Крючок - предохранитель капота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21-8406100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Крючок - предохранитель капота 2410, 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3302-8406100-10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Крючок - предохранитель капота нов.образца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3302-8406100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Крючок - предохранитель капота старого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66-02-2304011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 поворотный  левый в сборе б/шарнира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12827,97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10871,16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3302-3001013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3231,96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2738,95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3110-3001007-11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 левый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8133,01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6892,38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3110-3001007-01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 левый в сборе с ГУР ст.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8174,08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6927,19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3110-3001006-11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 правый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8091,93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3110-3001006-01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 правый в сборе с ГУР ст.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8174,08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6927,19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4331 3001011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(левый) ПАЗ-32053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9278,72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7863,32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4331 3001009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(правый) ПАЗ-32053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9278,72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7863,32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53А-3001013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4133,26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33104-3001013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12957,76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10981,15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3110-3001007-50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в сборе нов.обр.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31605-2304007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в сборе с шарниром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22273,36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18875,73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3163-2304007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в сборе с шарниром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3162-2304007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в сборе с шарниром УАЗ "Patriot" без АБС с ГУР "Delphy"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22273,36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18875,73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3741-00-2304007-30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в сборе с шарниром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19428,85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16465,13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3221-3001013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3309-3001013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4219,92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3576,20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3205 3001013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с втулками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6938,51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16 3001013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с втулками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3110-3001007-40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с ГУР в сборе нов.обр.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5978,19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5066,26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3162-2304011-01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УАЗ "Patriot" (без шарнира)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4859,26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3741-2304011-31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левый УАЗ-3741 (без шарнира)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4017,78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33104-3001012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12439,95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10542,33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31605-2304006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в сборе c шарниром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22273,36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18875,73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66-02-2304010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в сборе б/шарнира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13341,08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11306,00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3110-3001006-50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в сборе нов.обр.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4848,58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3163-2304006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в сборе с шарниром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3741-00-2304006-30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в сборе с шарниром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19367,25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16412,92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3221-3001012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3586,91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3309-3001012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4132,01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3205 3001012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с втулками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6938,51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16 3001012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с втулками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4437,27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3110-3001006-40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с ГУР в сборе нов.обр.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5846,36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3162-2304010-01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УАЗ "Patriot" (без шарнира)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5571,94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4721,98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3741-2304010-31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правый УАЗ-3741 (без шарнира)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3151-2304009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с шарниром левый УАЗ-469, 3151 с редук. мост.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26171,46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22179,20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3151-2304008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поворотный с шарниром правый УАЗ-469,3151 с редук. мост.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26171,46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22179,20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130Г 3502111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разжимной задний (левый) ПАЗ-32053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2904,26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2461,24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130Г 3502110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разжимной задний (правый) ПАЗ-32053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2580,99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23 3502111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разжимной задний левый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23 3502110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разжимной задний правый н/о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2469,15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133 3502111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разжимной передний (левый) ПАЗ-32053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1695,11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133 3502110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разжимной передний (правый) ПАЗ-3053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16 3501110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разжимной передний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1480,79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16 3501111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Кулак разжимной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451А-8006043-01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Кулиса откидного сиденья левая УАЗ-3741,2206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451А-8006042-01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Кулиса откидного сиденья правая УАЗ-3741,2206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3302-6104110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Кулиса стеклоподъемника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66-6104110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Кулиса стеклоподъемника ГАЗ-3007,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3102-6104146-01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Кулиса стеклоподъемника передней двери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 светодиодная (габарит,поворот) без цоколя W2,1x9,5d белый (2шт.)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 светодиодная (габарит,поворот) без цоколя W2,1x9,5d белый конус (2шт)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 светодиодная (габарит,поворот) с цоколем R5W BA15s белый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12V1.2W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 светодиодная (панель приборов) без цоколя W2x4,6d белый конус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 светодиодная (салон) с цоколем SV8,5 (3 диода) белый, блистер 2шт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12V4W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 светодиодная (салон,габарит) T4W BA9s белый конус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 светодиодная 1 конт.(задние фонари,указат.поворота) (9 диодов) белый R5W 12V BA15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3466212-136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 светодиодная 1 конт.(задние фонари,указат.поворота) BA15s белый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24V5W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(габарит,поворот) R5W BA15s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(габарит,поворот) без цоколя W2,1x9,5d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(габарит,поворот) без цоколя желтая WY5W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(габарит,поворот) с цоколем R5W BA15s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(габарит,поворот) с цоколем желтая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АМН 24V2W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(панель приборов)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12V2W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(панель приборов)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24V10W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(панель приборов)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АМН 24V4W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(панель приборов)  T4W BA9s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12V1.2W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(панель приборов) без цоколя W2x4,6d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12V1.2W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(панель приборов) с цоколем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АС 24V10W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(плафон салона) пальчиковая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АС 24V5W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(плафон салона) пальчиковая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АС 12V5W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(плафон салона) пальчиковая SV8,5-35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АС 12V10W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(плафон салона) пальчиковая SV8,5-8x35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12V3W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(повторитель поворота) б/цоколя W3W W2,1x9,5d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АМН 12V3W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(салон) с цоколем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12V4W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(салон,габарит) T4W BA9s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3466212-410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1 конт. (задние фонари,указат.поворота) P21W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3466212-136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1 конт.(задние фонари,указат.поворота) BA15s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3466212-160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2 конт. (задние фонари) BAY15d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24V21+5W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2 конт. (задние фонари,указат.поворота)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H1 12V55W P14,5s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 55w+30%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H1 P14,5s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12V55W+30%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Н1 12V 55W P14,5s Sup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Н1 P14,5s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24V70W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Н1 P14,5s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12V100W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Н1 P14,5s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24V100W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Н1 P14,5s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12V100W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Н3 PK22s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24V100W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Н3 PK22s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Н3 PK22s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Н3 PK22s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Н3 PK22s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12V100/80W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P43t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12V60/55W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P43T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12V60/55W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P43t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12V60/55W+30%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P43t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12V60/55W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P45T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24V100/90W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Р43t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12V100/90W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Р43t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12V100/80W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Р43t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24V75/70W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Р45t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12V100/90W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Н4 Р45t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 55W+30%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Н7 Px26d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Н7 Px26d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.12972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фарная Н7 PX26d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12V55W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галогеновая фарная Н7 PX26d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12V21W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желтая (указат.поворота) BA15s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КЛУ 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освещения салона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КЛУ-7/ТБЦ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освещения салона 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12V45/40W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фарная P45t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24V55/50W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фарная P45t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12V75/70W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фарная P45t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 24V75/70W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Лампа фарная P45t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24-50-1601094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Лапка нажимного диска сцепления в сборе к-т 3шт. ЗМЗ-402,4021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1479,54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53-1601094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Лапка нажимного диска сцепления в сборе к-т 3шт. ЗМЗ-511,513,523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24 1601094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Лапка сцепления в сборе н/о УАЗ к-т. 3 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21А 1601094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Лапка сцепления в сборе с/о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53-1601198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Лапки сцепления без вилки к-т 3 шт. ЗМЗ-511,513,523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1325,36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1123,19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63 1601198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Лапки сцепления ГАЗ-52 (3 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2206-4501001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Лебедка "Вагонка" УАЗ грузового модельного ряда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41669,98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35313,54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3163-4501001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Лебедка "Спрут-9000" с установочным комплектом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41669,98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35313,54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3151-95-4501001-01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Лебедка "Спрут-9000"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39906,27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33818,87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3151-95-4501001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Лебедка на УАЗ "Hanter" с установочным комплектом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44380,91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37610,94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3308-4501010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Лебедка с редуктором в сборе АМЗ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77527,16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65700,98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297581-П29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Лента 10x160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297584-П29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Лента 10x235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Лента боковая (самоклеющаяся) желтая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Лента боковая (самоклеющаяся) зеленая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810,87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Лента боковая (самоклеющаяся) красная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810,87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Лента боковая (самоклеющаяся) синяя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810,87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452 10 2902015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 рессоры № 1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452 2902016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 рессоры № 2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3302-2912100-01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№1 задней 2-х листовой рессоры с сайлентблоками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3221-2912100-01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№1 задней рессоры с сайлентблоками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1430,29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33104-2912100-01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№1 задней рессоры с сайлентблоками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3302-2902100-11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№1 передней 2-х листовой рессоры  нов/обр с шарнирами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2093,21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№1 передней 2-х листовой рессоры с сайлентблоками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2076,54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1759,78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3110-2912101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№1 рессоры коренной 2410,31029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884,47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749,55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3110-2912102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№2 2410,31029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3302-2902051-12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№2 двухлистовой передней рессоры с болтовым хомутом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1969,33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3302-2902051-01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№2 двухлистовой передней рессоры с хомутом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1414,83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3302-2912051-04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№2 задней рессоры с болтовыми хомутами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1711,31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3302-2902102-11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№2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1445,15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3221-2912051-04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№3 задней 3-листовой рессоры с хомутами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1750,88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1483,80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3302-2912050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№3 задней 5-листовой рессоры с хомутом 960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3221-2912050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№3 задней 6-листовой рессоры с хомутом 1160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1160,64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№3 передней рессоры 900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3110-2912051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№3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310221-2912051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№3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33104-2912051-01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№5 задней рессоры с хомутами"Валдай"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1766,83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469 2912101 03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задней рессоры № 1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696,85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31512 2912101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задней рессоры № 1 УАЗ-31512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31512-2912102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задней рессоры № 2 УАЗ-31512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1081,45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3309-2912015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задней рессоры №1 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1321,95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33104-2912102-01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задней рессоры №2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2068,82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3309-2912016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задней рессоры №2 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1109,13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469 2912102 03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задней рессоры №2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696,85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33104-2912103-01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задней рессоры №3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1982,15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50-1002313-В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задний ГАЗ, ПАЗ, "Аврора", МТЗ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3608,31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3057,89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469 2902101 03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передней рессоры № 1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469 2902102 03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передней рессоры № 2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742,07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3309-2902015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передней рессоры №1 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33104-2902100-01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передней рессоры №1 с шарнирами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3149,66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33104-2902102-01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передней рессоры №2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2912,35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2468,09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3309-2902016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передней рессоры №2 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33104-2902051-01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передней рессоры №3 с хомутами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3171,24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2687,49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452 2902103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рессоры № 3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469 2912051 03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рессоры № 3 УАЗ-469 с хомутами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3302-2913101-21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Лист рессоры дополнительный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939,49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452 6105152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Личинка замка двери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452 6105152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Личинка ручки двери "люкс" УАЗ-3151 (к-т 2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2217-6305048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Ловитель двери задка Соболь Баргузин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8212048/52/56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Логотип ПАЗ (3 буквы)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2705-5101117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Ложерон фургона задний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2705-5101114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Ложерон фургона задний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3205 5101029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задний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6909,37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3205 5101028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задний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6909,37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33023-5101117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основания задний левый кабины Фермер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33023-5101116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основания задний правый кабины Фермер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1284,81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1088,82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2705-5101113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основания фургона передний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1221,75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основания фургона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3205 5101022 10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передний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7370,65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2217-5101023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ПОЛА (Г-2217) ПЕРЕДНИЙ ЛЕВЫЙ  "ГАЗ"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2873,42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2435,10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3302-5101023-10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пола передн.левый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4335,52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3674,17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3302-5101022-30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пола передн.правый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4705,90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3988,05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пола передний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3310-5101023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пола передний левый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пола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3844,70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3258,22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2217-5101022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Лонжерон пола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4235,67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3310 3901287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Лопатка монтажная ИП-287 (600мм) Валдай,Садко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3310 3901287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Лопатка монтажная ИП-290 (850мм) Валдай,Садко усиленная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ИП-3901284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Лопатка монтажная ИП-306 (600мм) ГАЗель,ГАЗ-3307,ПАЗ под домкрат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.ЮМК-600.00.00.00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Люк аварийно-вентиляционный (комплект)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21786,60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18463,22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.ЮМК-500.00.00.00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Люк аварийно-вентиляционный (комплект) с пластиковой крышкой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20697,26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17540,05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2217-5713012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Люк крыши в сборе ГАЗель,Соболь (упаковка-2шт.)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4230 5313010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Люк передка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8212,35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Люк электрический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24086,41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20412,21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672 3505035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ГТЦ (с отверстием) 32мм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24-10-3505035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ГТЦ 25мм главная Волга-24,31029,ГАЗель,Соболь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51-3505035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ГТЦ 32мм (глухая) стар/обр ГАЗ-52,53,Волга-24,УАЗ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12-3501051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ГТЦ 32мм (с отверстием) ГАЗ-53,66,3307,4301,ПАЗ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51 3505035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ГТЦ 32мм (с отверстием) стар/обр ГАЗ-52,53,Волга-24,УАЗ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24-10-3505033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ГТЦ наружная (с отверстием) Волга,ГАЗель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24-10-3505036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ГТЦ разделительная Волга-24,31029,ГАЗель,Соболь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469 3505035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ГТЦ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21А-1602554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ГЦС 22мм (глухая) Волга-3110,ГАЗель,ГАЗ-66,3307,ПАЗ,УАЗ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21А-1602548-03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ГЦС 22мм (с отверстием) Волга-3110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403 3505033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ГЦС 22мм (с отверстием) ГАЗ-2410,ПАЗ,УАЗ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469 1602548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ГЦС УАЗ 22мм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260 1002305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коленвала задняя Д245.30Е2 (110х135х12) без пружины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3310 40 3001018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поворотного кулака ГАЗ-33104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4777086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распредвала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.15012600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распредвала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.2172529/1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распределительного вала ГАЗель, Соболь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51-3501051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РТЦ 35мм переднего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РТЦ 38мм заднего (с отверстием)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51-3502051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РТЦ 38мм заднего ГАЗ-53,3307,ПАЗ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3309-3501051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РТЦ переднего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.864173-01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РЦС 13,4х28 (с отверстием) ГАЗ-4301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66-01-1602548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РЦС 22мм (глухая) ГАЗ-53,3307,ПАЗ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.M02264.01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РЦС 25мм Волга,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24-1602516-03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РЦС 25мм Волга-2410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24-1602516-03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РЦС 25мм Волга-3110,ГАЗель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469 1602516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РЦС УАЗ 24мм.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.524504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ступицы заднего колеса ГАЗель (BAU5 SLX2)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.49073380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удлинителя КПП BAU3X2 38-56-10 DIN3761A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К126Ж 1107242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Манжета ускорительного насоса К-126,135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МД231-3912200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Манометр шинный до 3-х атм.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52-04-1601250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Масленка подшипника в сборе ГАЗ-66,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20-2400020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Масленка подшипника полуоси заднего моста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.SAE10W-40APISF/CC 1Л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 минеральное Эконом (1Л) "Детали машин"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.SAE15W-40APISF/CC 4Л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 минеральное Эконом (4Л) "Детали машин"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М-ЗМЗ СТАНДАРТ-БТ1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 моторное "ЗМЗ-СТАНДАРТ" 10W-40 (1 л.) минеральные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.SHELLCHRUSLER ATF MS9602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 трансмиссионное гидравлическое для Волга Siвеr канистра 20л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10351,10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8772,12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542.1010010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Маслозаборник ГАЗ-4301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1002320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Масломер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53-11-1014112-11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Маслоотделитель (ЗМЗ-511,523,73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752,84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3302-3502060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заднего моста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3302-3502060-20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заднего моста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469-2407045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картера колесного редуктора заднего моста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24-1005042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коленчатого вала (ЗМЗ-402 дв. и его модифик., 410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13-1005042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коленчатого вала (ЗМЗ-511,513,523,73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50-1005043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коленчатого вала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245 1005042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коленчатого вала передний (голый к/вал)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50 1005042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коленчатого вала передний (шлицевой к/вал)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33078-3502061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манжеты ступицы заднего колеса ГАЗ-3307,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245 1014445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под сапун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452-1701193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подшипника втор.вала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50 1002066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распредвала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3301-3507062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стояночного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3741-3103060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ступицы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4146.1005042-10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ступицы коленвала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469-3501061-01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тормозного барабана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69-00-1802077-00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фланца РК УАЗ-469,452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451Д-3507062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Маслоотражатель центрального тормоза УАЗ-452,469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53-1010010-03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Маслоприемник (ЗМЗ-511 дв., ПАЗ с ЗМЗ-523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66-1010010-02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Маслоприемник (ЗМЗ-513 дв. ГАЗ-66)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1010010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Маслоприемник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245-1010010-Г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Маслоприемник ГАЗ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560.3548110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Маслопровод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33081-3548110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Маслопровод вакуумного насоса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1028,58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560.1118330-10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Маслопровод к турбокомпрессору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986,85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240-3509150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Маслопровод смазки компрессора, 352мм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240-3509150-01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Маслопровод смазки компрессора, 410 мм Евро 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406.1009022-10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Маслоуспокоитель ЗМЗ-406,514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240Л 1005114 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10018,16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8489,97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4173.1005115-20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в сб. 100 л/с универсальный (под диафрагм. и рычаж. сцепл.) УМЗ-4178,4218,4215,4213,4216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4173.1005115-30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в сборе 100 л/с (под диафрагм.сцепление) УМЗ-4178,4218,4215,4213,4216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4173.1005115-40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в сборе 100 л/с (под рычаж.сцепление) для УМЗ-4178,4179,421,4218,4219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41707.1005115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в сборе 90 л/с (под набивку) для двиг. УМЗ-417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245 1005114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ЗИЛ-5301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12690,27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10754,47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1005014 Г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ЗиЛ-5301 Е2 (9 болтов)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19732,94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16722,83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451-01-1005115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с ободом (авт."УАЗ" с ЗМЗ-4021-60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24-1005115-01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с ободом (ЗМЗ-402 дв. и его модифик., 410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4062.1005115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с ободом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6214,77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5266,75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53-1005115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с ободом (ЗМЗ-511,513,523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6806,26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5143.1005115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с ободом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5672,57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4807,26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41-1005115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с ободом (спецтехника с ЗМЗ-73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6806,26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240-1005114-Л03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Маховик с ободом в сборе Валдай, ПАЗ (Аврора)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30602,07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25933,96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245-1014503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Мембрана клапана вентиляции картера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4859.20.000-60-1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Металлорукав длинный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3432,75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4859.20.000-60-9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Металлорукав короткий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1441,15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1221,31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2705-6425200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выключения замка сдвижной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.1-22363-Х-0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Волга-31105 задней двери рычажный левый с моторедуктором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.1-22364-Х-0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Волга-31105 задней двери рычажный правый с моторедуктором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.1-22361-Х-0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Волга-31105 передней двери рычажный левый с моторедуктором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1209,97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.1-22362-Х-0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Волга-31105 передней двери рычажный правый с моторедуктором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1209,97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.1-10682-Х-0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ГАЗель,Валдай рычажный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.1-10683-Х-0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ГАЗель,Валдай рычажный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3160-00-6105015-01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запорный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3160-00-6105014-01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запорный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3160 6105014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запорный правый УАЗ-3160,3162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4301-6105487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рычажный левый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3302-6105487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рычажный левый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4301-6105486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рычажный правый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3302-6105486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замка рычажный правый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260 1007100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коромысел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2389,06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2024,63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40624.1029010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натяжения ремня (авт."ГАЗель с 40524 дв.,"Волга" с 40525 дв.,"УАЗ" с 40904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1425,90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4216.1029010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натяжения ремня ГАЗель УМЗ-4216-70 с поликлин.приводом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1916,85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1624,45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4320 МД-11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открывания двери ( Аврора 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ППД-50-125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открывания двери ( без ЭПК-20 )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3204,61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МД-05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открывания двери нов.обр.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9097,30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7709,58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ППД-50-125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открывания двери с клапаном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5633,76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4774,37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ППДТС-М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открывания двери с клапаном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8203,78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2705-6426150-10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открывания средней двери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1877,37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3741-1702010-11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перекл.передач КПП "крышка" н/о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перекл.передач КПП "крышка" н/о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3741-1702010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перекл.передач КПП "крышка" с/о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469-1702010-30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перекл.передач КПП "крышка" с/о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3160-1702010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перекл.передач КПП "крышка"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3741-00-1703010-00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перекл.передач КПП 452 "кулиса"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43460T00540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переключения КПП 5-ст.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2537,35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31105-1703010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переключения передач Волга-31105 с новым интерьером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9248,62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7837,81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0452-00-1803010-01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переключения передач РК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469-1803010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переключения передач РК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2322,84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3160-1803010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переключения передач РК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3345,63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3163-1803010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переключения передач РК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3345,63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3151-1803008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переключения передач РК в сборе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3002,64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2544,61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3205 6804111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перемещен.сиденья водителя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805,13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3205 6804110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перемещен.сиденья водителя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.3111-6104.000-01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перемещения стекла передней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2444,02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52-3507006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разжимной стояночного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3102-6805401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регулир. угла наклона спинки сиденья водителя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3102-6805400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регулир. угла наклона спинки сиденья водителя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31519-3400011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9673,36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8197,76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3163-3400011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"Delphi" с сошкой УАЗ-3163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22401,37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18984,21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3307-3400014-01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10333,37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8757,09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53-3400013-01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9783,01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8290,69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66-11-3400014-01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11422,29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9679,91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.8090.955.302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30033,66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25452,25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3302-3400014-01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ГАЗель,ГАЗ-3308, 3309 (чугун.)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9635,41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8165,60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3302-3400014-02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ГАЗель,Соболь (алюм.)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9903,88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8393,12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42020.31105-3400014Р(006)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ГУР-31105 ЗМЗ-406, установочный комплект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22766,27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19293,45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42020.3302-3400500Р(007)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ГУР-ГАЗель 3302 установочный комплект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22766,27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19293,45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453461.200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с ГУР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47812,93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40519,43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3962-3400500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с ГУР УАЗ-396294, 220694, 330394, 3909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20192,46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17112,25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3102-3400006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с муфтой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11934,44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10113,93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3160 10 3400011 20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с сошкой УАЗ-3160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25444,41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21563,06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с шарниром и сошкой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469-3400014-11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с/о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9730,86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8246,49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3162-3400011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УАЗ-3162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22074,25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18706,99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3163-3400500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рулевого управления УАЗ-3163 "Patriot" "Delphi"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20829,35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17651,99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64229-3400010-60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ПАЗ-3205,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24220,47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20525,82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42020.3302-3400500Р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13766,56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11666,58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453461.123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ГАЗель,Соболь (ШНКФ 453461.123)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18940,27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16051,08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№068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с входным валом под клин  для а\м УАЗ с рессорной подвеской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14571,64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12348,85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№069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с входным валом под клин, для а\м УАЗ с пружинной подвеской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14571,64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12348,85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004-30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УАЗ-31519 "Хантер" дв. ЗМЗ-409 мосты "Спайсер" (ADS-YuBei)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УАЗ-31519 "Хантер" дв. УМЗ-417,421 мосты "Спайсер" (ADS-YuBei)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453461.133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УАЗ-31519, 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21497,63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18218,33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453461.135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УАЗ-3309 и модиф.(ШНКФ 453461.135)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21143,33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17918,08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УАЗ-452, 3741 с инжекторным двигателем (к-т на а/м)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53147,83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45040,53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УАЗ-452, 3741 с карбюрат. двигателем (к-т на а/м)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47732,77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40451,50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004-40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УАЗ-469,3153 дв. ЗМЗ-409 мосты "Тимкен" (ADS-YuBei)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004-20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рулевой с ГУР УАЗ-469,3153 дв. УМЗ-417,421 мосты "Тимкен" (ADS-YuBei)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23316,68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19759,90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2705-6305486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рычажный замка боковой и зад.двери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2705 6426150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сдвижной двери ГАЗель средний "каретка"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1702220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управления переключением передач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1590,68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1348,03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№014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центрального тормоза разжимной ВК451Д-3507001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№015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Механизм центрального тормоза регулировочный ВК451Д-3507002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 3709000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Микровыключатель карбюратора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2705.3732100-30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Многофункциональное токопередающее устройство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1751,47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.КДБА.453621.008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педали акселератора Валдай,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.КДБА.453621.008-10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педали акселератора ГАЗ-3309,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.6PV010033-00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педали акселератора ГАЗель, Волга ЗМЗ-40524, 40525,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1609,20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.КДБА.453621.001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педали акселератора ГАЗель,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3121,68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2645,49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3163-1108150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педали газа УАЗ-3163 "Patriot" (0 280 755 115)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1199,88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3163 10 1139020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"Patriot" с дв. "IVECO" (0 580 464 116)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5827,80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4938,81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3160 51 1139020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(ЭБН 9П2.960.004)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505.1139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505.1139-10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503 1139000 1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503.1139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ГАЗель,Соболь (дв. 560)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3935,91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515.1139000-10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Газель,Соболь (дв.Крайслер)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4320,24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505.1139000-01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ГАЗель,Соболь с насосом "BOSCH"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3746,62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3175,10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.7Д5.883.048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ГАЗель,Соболь, Крайслер (Евро-3)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3605,03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316051-1139020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УАЗ "Patriot"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315195-1139020-11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УАЗ-315195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5422,05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315195-1139020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УАЗ-315195 "Hanter"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3151 95 1139020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УАЗ-315195 "Hanter" (ЭБН 9П2.960.004-01)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4276,51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3741-1139020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УАЗ-3741 с ЗМЗ-4091, УМЗ-4213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3741 1139020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погружного электробензонасоса УАЗ-3741 с ЗМЗ-4091, УМЗ-4213 (ЭБН 9П2.960.013)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3624,49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.ZB4400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подготовки воздуха (осушитель)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15441,31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13085,86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316 300 810 101 096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системы отопления (без кондиционера)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38081,92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32272,81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.14.3769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управления светом б/ПТФ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1364,01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.141.3769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управления светом с ПТФ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3163-3709600-10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управления светотехникой /471.3769/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33023-1139010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Модуль электробензонасоса ГАЗель Бизнес борт УМЗ-4216 (560АЕ15681)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13586,67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11514,13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.0265215524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Модулятор (гидроагрегат) АБС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25877,75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21930,30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.0265231980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Модулятор (гидроагрегат) ГАЗель с АБС 8.1 Bosсh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14695,26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12453,61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.BR9166-II40872F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Модулятор 12V (гидроагрегат) АБС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3579,97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3033,87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.BR9156-II32612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Модулятор АБС (24 V) 33081,3309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2968,08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3163-00-8212081-04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 арки заднего крыла левый (не окрашенный)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1389,70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3163-00-8212081-05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 арки заднего крыла левый (окр. "серый металлик")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1944,64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3163-00-8212080-05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 арки заднего крыла правый (окр. "серый металлик")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1944,64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3163-00-8212051-04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 арки переднего крыла левый (не окрашенный)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3163-00-8212050-04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 арки переднего крыла правый (не окрашенный)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2705-5701192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 желоба крыши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3205 5402182 20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 левой боковины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3205 5402170 20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 правой боковины длинный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Молдинги по кругу (6шт)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2767,69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Молдинги по кругу верх. УАЗ (7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1905,30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3205 8207060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Молоток аварийный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4230 2400010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137557,46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116574,12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3741-00-2400010-96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452, 469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54616,44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46285,12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3741-2400010-20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452,469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52794,72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44741,29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3151-2400010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452,469 (редукторный)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78801,88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66781,25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33104-2400012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177368,24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150312,07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33078-2400012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ГАЗ-3307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85716,99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72641,52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3307-2400012-10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ГАЗ-3307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99783,40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84562,20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33081-2400012-10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ГАЗ-33081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97185,34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82360,46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33081-2400012-20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ГАЗ-33081 ММЗ-245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96938,89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82151,60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33086-2400012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ГАЗ-33086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73689,99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62449,14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3309-2400012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ГАЗ-3309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82660,94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70051,64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3309-2400012-10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ГАЗ-3309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95262,99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80731,35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53-2400012-11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85224,07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72223,79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66-02-2400012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ГАЗ-66, ГАЗ-3308 ЗМЗ-513,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103165,98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87428,80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3302-2400012-50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Газель Бизнес без АБС,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55825,95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47310,13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3302-2400012-60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ГАЗель Бизнес с АБС,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55748,07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47244,13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3302-2400012-01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ГАЗель ЗМЗ-4026, 4063, Штайер,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60109,51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50940,26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3302-2400012-10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ГАЗель ЗМЗ-4026, 4063, Штайер,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58289,81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49398,14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330243-2400012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ГАЗель ЗМЗ-40522, УМЗ-4215, 4216 без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61876,56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52437,76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330243-2400012-10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ГАЗель ЗМЗ-40522, УМЗ-4215, 4216,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59782,13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50662,82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3205 2400012 30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91188,05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77278,01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32053 2400010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ПАЗ-32053 с дв. ЗМЗ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189015,44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160182,58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32053 2400010 10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ПАЗ-32053 с дв. ММЗ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198610,24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168313,76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23 2400012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ПАЗ-32054 (с кулачковыми тормозами)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131283,27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111257,01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2752-2400012-10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Соболь Бизнес без АБС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52544,16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44528,95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2217-2400012-60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Соболь Бизнес с АБС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55748,07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47244,13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2217-2400012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Соболь ЗМЗ-4063, 40522, Штайер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58243,60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49358,98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2217-2400012-20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Соболь ЗМЗ-4063, 40522, Штайер,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60441,48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51221,59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3159-2400010-95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УАЗ "Барс" неразъёмный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84702,41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71781,70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31514-2400010-10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УАЗ "Хантер" с дизельными двиг. "Андория" и ЗМЗ-514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57996,99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49149,99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3160-50-2400010-40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УАЗ-3160, "Хантер"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59159,43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50135,11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3162-2400010-10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УАЗ-3162 "Спайсер" колея 1600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76158,64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64541,22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3163-00-2400010-00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УАЗ-3163 "Патриот"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77715,41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65860,52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31512-2400010-30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задний УАЗ-469, 3151, 3741 с площадками под отбойник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48734,39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41300,33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33081-2300012-10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ведущий ГАЗ-33081 ММЗ-245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150426,77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127480,31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66-02-2300012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ведущий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149302,32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126527,39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33027-2300012-50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ведущий ГАЗель Бизнес без АБС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120467,11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102090,77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ведущий ГАЗель ЗМЗ-4026, 4063, Штайер без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116373,37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98621,50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33027-2300012-10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ведущий ГАЗель ЗМЗ-4063, Штайер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125094,09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106011,94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27527-2300012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ведущий Соболь Бизнес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123227,40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104430,00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23107-2300012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ведущий Соболь ЗМЗ-4063, УМЗ-4215,4216,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142132,00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120450,85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322173-2300012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Газель Бизнес с АБС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120467,11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102090,77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3741-2300011-40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с дисковыми тормозами УАЗ-452,3741,2206,3909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83042,95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70375,38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31605-2300011-01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УАЗ "Hanter" с дисковыми тормозами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107084,61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90749,67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3163-2300011-95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120345,93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101988,08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3163-2300011-20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УАЗ "Patriot" с ГУР "ZF"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120345,93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101988,08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3163-2300011-30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УАЗ 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120345,93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101988,08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3153-2300011-11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УАЗ-3151 с барабан. тормозами и пружин. подвеской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66358,66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56236,15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3741-2300011-20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УАЗ-452,3741,2206,3909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81122,66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68748,02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3151-2300011-11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УАЗ-469 (редукторный)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99311,02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84161,88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3151-2300011-54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Мост передний УАЗ-469,3151 с рессорной подвеской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80921,39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68577,45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LUZ007669/0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дополнительного отопителя в сборе УАЗ "Patriot" /0 392 020 034/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3279,42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АТ10-07-8011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омывателя Волга-3110,ГАЗель-3302 Рестайлинг (ЭНЦ2,5-12*)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МЭ237-3730000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(МЭ237) 24В. ГАЗ-3309, 33081, 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1072,99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909,31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41 3780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3160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1666,61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194.3730000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40Вт. Волга-3110,ПАЗ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19.3730000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40Вт. Волга-3110,ПАЗ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884,46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749,54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68 3780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90Вт ГАЗель (салон, под две крыльчатки)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1219,40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511.3730000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90Вт. ГАЗель-3302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1121,77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3151 8102076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в сб.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1686,17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LUZ52421846/00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в сборе с вентилятором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1683,62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469 8102076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в сборе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1665,94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4573753-532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ГАЗ-53,3307,УАЗ (МЭ236)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.45.3730-10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ГАЗель-3302-Рестайлинг,ВАЗ-2108-15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1123,12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197.3730000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дополнительного 60Вт. ГАЗель-3302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764,85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3221-8110178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дополнительного с вентилятором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2942,81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 3730000 10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дополнительного с крыльчаткой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3310-8101178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с вентилятором и фланцем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2588,87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31029-8101178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с ротором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3144,87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3302-8101178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с ротором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3394,46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3307-8101178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с ротором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2105 8101078 24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салона (ОАД-24-4П) 24 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758,99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МЭ236В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УАЗ-3151,3741,ГАЗ-6611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1631,90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1382,97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2123-8118020-50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отопителя УАЗ-3160,Patriot, ВАЗ-2123, 2110-12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1138,03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1202 5208100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электроомывателя 2410, 31029, 3302, УАЗ, ВАЗ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1124.5208100-04/24в/ 2,5 атм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 электроомывателя ЗИЛ, КАМАЗ (2,5 атм)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.МР-2-01ЕПКД.403432.005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60 (МР-2-01ЕПКД) заслонки отопителя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.МР-2-03ЕПКД.403432.005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90 (МР-2-03ЕПКД)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.45.3780-04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90 Газель Бизнес(МР-2-03-10В)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883,41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748,65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.1-33543-Х-2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блокировки замка багажника Волга-31105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3162-6105501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замка двери левый ПАТРИОТ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3162-6105500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замка двери правый ПАТРИОТ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.КФВШ.421311.003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заслонки отопителя Волга-31105 (КФВШ.421311.003)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704,96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176 3730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стеклоочистителя Волга,ГАЗель,УАЗ (с фильтром от радиопомех)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1740,57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171 3730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стеклоочистителя Волга,ГАЗель,УАЗ,ВАЗ-2108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1604,46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1359,71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172 3730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стеклоочистителя ГАЗ, КавЗ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1758,67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1490,40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161 3730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Моторедуктор стеклоочистителя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1949,43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.427023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Мультиклапан (комплект поставки) ГАЗель Бизнес с ГБО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8035,61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(СТЭД.303531.01)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блокировки переднего моста  (2шт)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1971,97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(СТЭД.303531.02)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блокировки переднего моста  (2шт)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(СТЭД.303531.03)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блокировки переднего моста  (2шт)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31512 2304210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блокировки переднего моста "ЭЛМО" (2шт)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1604,46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1359,71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452-2304112-01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ведущего фланца ступицы (трещетка)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.020003329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включения вентилятора ЗМЗ-513 ГАЗ-3307,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5059,93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3151-20-1109150-00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воздушного фильтра н/о УАЗ.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 7561-А2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выжимного подшипника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3151-00-1601185-00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выжимного подшипника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53-2402023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заднего моста ведущей шестерни ГАЗ-3307, 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734,08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66-3003036-02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защитная клапана продольной тяги ГАЗ-66,4301,3309, КАВЗ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298334-П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конусная 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52-1701118-40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760,68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21-6103474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окантовки проема окна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3110-5206184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окантовок, замок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отбора мощности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3162-1802114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откл. перед. моста РК 3162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1006,49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852,96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3102-1108079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педали газа Волга, ГАЗель, ГАЗ-3308,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33027-1802116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первичного вала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1386,22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469-1701134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переключения 1-2 пер.КПП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переключения 3-4 пер.КПП в сборе с/о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1397,75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переключения 3-4 пер.КПП со ступ.и сухар. н/о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33104-2402023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редуктора ведомой шестерни заднего моста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1169,27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31029-3401142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рулевой колонки Волга-2410,3102,31029 эластичная (голая)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13 3401142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рулевой колонки Волга-2410,3102,31029 эластичная в сборе (24-3401150-2шт)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синхронизатора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2190,25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31029-1701175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синхронизатора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255-1701142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синхронизатора КПП-5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451Д-1702151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скользящая вала выбора передач КПП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287,09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1,2,3 и з/хода КПП-5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6318,10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3309-1701124-10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1-передачи и з/хода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5638,88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4778,71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451-50-1701108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3-4 пер. КПП 4 ст.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1087,88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4,5-передач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3302-1701168-10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1 и 2 передач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2534,17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1,2,3 и з/хода "синхронизатор" КПП-5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3302-1701174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1,2,5-передачи и з/хода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1038,05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879,70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43360T02610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1-2 пер.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1791,54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1518,25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33104-1701123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2 и 3 п."синхронизатор" КПП-5 Валдай, ГАЗ-33096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9376,78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7946,42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31029-1701116-10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3,4-передачи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1364,10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1156,02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31029-1701116-122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3,4-передачи КПП-5 ГАЗель, Волга ЭКОНОМ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1061,99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43360T02620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3-4 пер.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2369,43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2007,99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4,5-передач "синхронизатор"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6777,37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52-1701116-21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 ступицей в сборе КПП-4 ГАЗ-53, 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3205 1703096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298498-П29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(d=М14X1,5, S=17)(упак-10шт)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330242-3408087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всасывающего шланга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5441.1118783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охладителя наддува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5441.1118783-01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охладителя наддува "Валдай" Евро-3, Cummins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33081-1172090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патрубка охладителя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24-3506094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тормозных трубок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40-3506094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тормозных трубок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298359-П29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трубки от клапана тяги ГАЗ-3309,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24-3501080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трубки переднего РТЦ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12-3501081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трубки переднего тормоза 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451Д-3506009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трубопровода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3160-3506009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трубопровода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66-3405015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цилиндра гидроусилителя руля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298358-П29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шланга ГУР ГАЗ-3309,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330242-3408160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соединительная шланга ГУР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63-1802044-Б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фланца первичного вала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4026.1317010-20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электромагнитная вентилятора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4216.1317010-20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электромагнитная вентилятора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2721,03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4026.1317010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электромагнитная ГАЗель УМЗ-4216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4026.1317010-15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электромагнитная ГАЗель УМЗ-4216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2902,45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4216.1317010-70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Муфта электромагнитная для дв. УМЗ с поликлиновым ремнем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2963,38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2511,34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24 1005154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Набивка сальника  d-8мм ЗМЗ-402,406,УМЗ-417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3307 1005154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Набивка сальника d-10мм ЗМЗ-511,513,523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24-1005154-200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Набивка сальника заднего подшипника к/вала (ЗМЗ-402,410,511,513,523 дв.)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24-1005154-01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Набивка сальника заднего подшипника к/вала (ЗМЗ-402,410,511,513,523 дв.) (D=9)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Набивка сальника ЗМЗ-402,УМЗ "мерседес" упаковка-10шт.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1203,35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Набивка сальника ЗМЗ-402,УМЗ "мерседес" упаковка-10шт.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2101,67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KC6307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Набор подшипников для ремонта КПП-5 Волга,ГАЗель (к-т 9шт)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3302-5401073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боковины кабины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1548,56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33023-5401073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боковины кабины левая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3972,85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3302-5401072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боковины кабины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1548,56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33023-5401072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боковины кабины правая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3972,85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24-5401073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боковины передняя нижняя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24-5401072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боковины передняя нижняя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3302-5401161-10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внутренней панели боковины левая ГУСЕК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3302-5401160-10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внутренней панели боковины правая ГУСЕК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2705-5401263-10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внутренней панели заднего фонаря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1495,15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1267,08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2705-5401262-10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внутренней панели заднего фонаря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31519-6210011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двери задняя левая под крышу в сборе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8227,48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6972,44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3151-6210011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двери задняя левая под тент в сборе н/о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8601,27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7289,21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31519-6210010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двери задняя правая под крышу в сборе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8227,48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6972,44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3151-6210010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двери задняя правая под тент в сборе н/о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8601,27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7289,21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31519-6110011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двери передняя левая под крышу в сборе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8227,48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6972,44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469-6110011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двери передняя левая под тент в сборе н/о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8601,27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7289,21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31519-6110016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двери передняя правая под крышу без стекла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1992,31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31519-6110010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двери передняя правая под крышу в сборе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8227,48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6972,44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469-6110010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двери передняя правая под тент в сборе н/о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8601,27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7289,21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2217-5101071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задней поперечины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задней поперечины основания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задней поперечины основания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2217-5101070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задней поперечины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3302-8401541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кожуха фары от лонжерона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3302-8401540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кожуха фары от лонжерона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976,13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5326074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консоли (ручника)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3302-5101635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лонжерона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846,17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3302-5101634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лонжерона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918,44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778,34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451-50-5401083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нижней панели левая УАЗ-3741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451-50-5401082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нижней панели правая УАЗ-3741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2752-5401649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облицовочной накладки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2752-5401648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облицовочной накладки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2217-5401648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облицовочной накладки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2705-5401239-10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панели заднего фонаря левая ГОЛАЯ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1294,22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2705-5401238-10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панели заднего фонаря правая ГОЛАЯ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1614,77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1368,45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3302-5325044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панели приборов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пола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690,19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469-8401445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щитка облицовки радатора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469-8401440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щитка облицовки радиатора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469-8401441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щитка облицовки радиатора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459-8401444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щитка облицовки радиатора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3302-5301694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Надставка щитка передка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3205 5101109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Надстройка заднего кронштейна задней рессоры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2531,17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Надстройка заднего кронштейна задней рессоры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2531,17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3205 5101093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Надстройка переднего кронштейна задней рессоры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3205 5101092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Надстройка переднего кронштейна задней рессоры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2705-2804021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бампера задняя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2217-2804021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бампера задняя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2705-2804020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бампера задняя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2217-2804020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бампера задняя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2217-5401645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декоративная боковая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2217-5401644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декоративная боковая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31105.3402038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декоративная руля ГАЗ-31105, 2007г.в.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3163-00-2804043-00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заднего бампера левая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2064,48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3163-00-2804043-02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заднего бампера левая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1816,17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1539,13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3163-00-2804042-00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заднего бампера правая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3163-00-2804042-02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заднего бампера правая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1816,16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3110-2804151-30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заднего буфера боковая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3110-2804150-30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заднего буфера боковая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3110-2804146-20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заднего буфера средняя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3302-2912412-10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53-2912412-02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4230 2401024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задней рессоры "Аврора"(чугун)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987,65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66-3003074-03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защитная наконечника рулевой тяги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3302-5109025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ковриков пола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3302-5109024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ковриков пола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16-3502110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б/асб сверл.(мост Канаш-АБС)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16.3502110** (131-31-26)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б/асб сверл.(мост Канаш-АБС)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4331 3502105 10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б/асб сверл.(мост Рязань/передняя "Аврора")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2.4.4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длинная УАЗ (2.4.4)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4421 3502105 20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задняя б/асб сверл. ПАЗ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3309-3502105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задняя ГАЗ-3307,3308,3309,4301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53-3502105-03 сверл.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задняя ГАЗ-53,3307,ПАЗ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53-3502105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задняя ГАЗ-53,ПАЗ длинная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53-3502106 сверл.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задняя ГАЗ-53,ПАЗ короткая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3302-3502105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задняя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2.4.30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задняя длинная ГАЗ-53, 3307, ПАЗ (к-т 2 шт) (2.4.30)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5301-3502105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задняя ЗИЛ Бычок длинная несверленая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2.4.31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задняя короткая ГАЗ-53, ПАЗ (2.4.31)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2.4.1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короткая Волга (2.4.1)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3309-3501105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передняя ГАЗ-3307,3308,3309,4301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51-3502105-03 св.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передняя ГАЗ-53,3307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130-3501105-02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передняя ЗИЛ-130 несверленая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2.4.29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передняя короткая ГАЗ-52 (к-т 2 шт) (2.4.29)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130 3507020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ручного тормоза 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20-3501105 сверл.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колодки УАЗ длинная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3221-5402213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обивки боковины задняя верхняя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3221-5402212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обивки боковины задняя верхняя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3102-6202115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обивки задней двери  нижняя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3221-5702062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обивки крыши задняя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330,23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3160-8405674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откидной подножки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3110-5325109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панели приборов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3110-5325108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панели приборов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3151-40-5325214-00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панели приборов УАЗ-31512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1171,95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993,18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3105-1108013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педали газа Волга-3110, 31105,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3102-1108013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педали газа ГАЗ-3307, 3308, 3309, Волга-2410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52-1108048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педали газа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3307-3504048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педали сцепления, тормоза Волга-3110,ГАЗель,Соболь,ГАЗ-3307,4301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450 1602047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педали тормоза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3205 1602448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педали тормоза/сцепления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3151-95-1602047-00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педали тормоза/сцепления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3741-2803025-01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переднего бампера левая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31105-2803151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переднего бампера левая хром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1861,58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1577,61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3741-2803024-01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переднего бампера правая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3302-2902412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33027-2902412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передней рессоры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3308-2902413-10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передней рессоры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1584,87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1343,11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51-2902412-А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передней рессоры под стремянку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3308-2902412-10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передней рессоры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1533,59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33023-5402121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передней стойки боковины нижняя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32213-5402120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передней стойки боковины нижняя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31514-8212203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петли двери верхняя левая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31514-8212202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петли двери верхняя правая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3151-40-8212204-00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петли двери нижняя левая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3151-40-8212204-00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петли двери нижняя правая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452-2304037-11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поворотного кулака переднего моста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452-2304038-11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поворотного кулака переднего моста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3163-2804048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подножки бампера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2705-5102036-30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подножки сдвижной двери "скорая помощь"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24-02-6201552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ДВЕРИ (ВОЛГА ) ПРАВАЯ "ГАЗ"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2705-5401623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2217-5401623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3302-5401623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33104-5401623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левая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469,45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31029-6101560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передней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31029-5109023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пола задняя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31029-5109022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пола заняя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31029-5109021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пола передняя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31029-5109020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пола передняя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2217-5401622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2705-5401622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3302-5401622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33104-5401622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правая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3221-5102036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порога сдвижной двери 2705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469-1203082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ремня подвески глушителя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451Ю-2912412-02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3160-2912412-10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452-2912412-10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рессоры УАЗ-452, 2206, 3303,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31105-1702162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рукоятки рычага переключения передач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4301-3721018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рулевого колеса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ручки открывания двери наруж./декоративная/ УАЗ-452 (к-т. 3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ручки открывания двери наруж./декоративная/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51-3507020-Б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ручного тормоза ГАЗ-53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66-3507020-Б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ручного тормоза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69-3507020-10 св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ручного тормоза сверленая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средней направляющей, заглушка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3310-5702247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стойки ветрового стекла "Рестайлинг" лев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3310-5702246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стойки ветрового стекла "Рестайлинг" прав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3302-5702247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стойки ветрового стекла внутр.левая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3302-5702246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стойки ветрового стекла внутр.правая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330202-8500032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стремянки крепления кузова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53 8500032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стремянки крепления кузова "ромбик" усиленная ГАЗ (толщина 8мм)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402 20 1601138 03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б/асб элипсно-навитая сверленая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406 1601138 01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б/асб элипсно-навитая сверленая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4301-1601138-501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ГАЗ-4301,Валдай,Штайер б/асб элипсно-навитая несверленая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4022-1601138-501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ЗМЗ-402 б/асб элипсно-навитая несверленая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4022.1601138-12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ЗМЗ-402 б/асб элипсно-навитая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20-1601138 с сур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ЗМЗ-402 несверленая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406-1601138-501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ЗМЗ-406 б/асб элипсно-навитая несверленая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406.1601138-01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ЗМЗ-406 б/асб элипсно-навитая 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406-1601138-20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ЗМЗ-406 б/асб элипсно-навитая сверленая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53-1601138К с сур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ЗМЗ-511,513,523 несверленая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51-1601138К с сур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сцепления несверленая УАЗ,ГАЗ-52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3160-2304037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Накладка шкворня 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Накладки на капот "жабры" УАЗ-3151, "Hanter" (к-т 2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843,74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715,03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5.4.67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Накладки сцепления ГАЗ-52 (5.4.67)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5.4.22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Накладки сцепления ГАЗ-53, 3307, ПАЗ (к-т 2 шт) (5.4.22)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5.4.66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Накладки сцепления УАЗ (5.4.66)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3151 95 8212507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Наклейка "2,4D"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3151 95 8212508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Наклейка "2,7"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3151 95 8212510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Наклейка "2,9"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3151 95 8212504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Наклейка "4х4"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3151 95 8212505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Наклейка "HUNTER"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3163-8212504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Наклейка "limited"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3163-8212502-10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Наклейка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3163-8212506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Наклейка "TDI"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21-1108055-А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акселератора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3205 5402202 20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молдинга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3205 5402203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молдинга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3205 5402204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молдинга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3110-3408153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нижний нагнетательного шланга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3110-3408152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нижний нагнетательного шланга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5301 3414059 20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продольной рулевой тяги ЗИЛ (к кулаку)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5301 3414058 30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продольной рулевой тяги ЗИЛ (к сошке)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33097-3414017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продольной тяги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1665,99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1411,86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33078-1108187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регулировочный троса акселератора ГАЗ-3110, 3302,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42020.469-3414057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рулевой левый "Expert"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469-3414057-01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рулевой левый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469-3414057-01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рулевой левый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42020.469-3414056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рулевой правый "Expert"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469-3414056-01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рулевой правый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469-3414056-01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рулевой правый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3102-3414062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рулевой тяги ГАЗ-3110 "голый"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ES3358R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рулевой тяги левый "Сайбер"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734,56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ES3359R/MV-4796864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рулевой тяги правый "Сайбер"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734,56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1.10.1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свечи ГАЗ- 53, 52, 66, ВОЛГА, КАВЗ, ПАЗ, УАЗ(1.10.1)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50.3707200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свечи ГАЗ,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48.3707200-01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свечи ЗМЗ-405,406 (синий)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48.3707200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свечи ЗМЗ-405,406 (черный)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1.10.2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свечи ЗМЗ-405,406 черный (1.10.2)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1.10.3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свечи фенопласт ЗМЗ-405, 409 (1.10.3)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энс 103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свечи, черный (упак. 10 шт) ГАЗ- 53, 52, 66, ВОЛГА, КАВЗ, ПАЗ, УАЗ (М103)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энс 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свечи, черный ГАЗ- 53, 52, 66, ВОЛГА, КАВЗ, ПАЗ, УАЗ (М105)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33081-3408168-10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трубки нагнетательной гидроусилителя руля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4301-6105074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выключения замка двери 3110,3302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31105-6105148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выключения замка передней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0469-00-1108055-01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карбюратора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66-01-3003057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1237,47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33104-3414057-01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левый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3302-3414063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левый "голый"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385,62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53А-3003057-01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левый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3302-3414057-11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левый упак-2шт.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3302.3414057-55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левый упак-2шт. ПРОФЕССИОНАЛ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3302.3414057-22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левый упак-2шт. ЭКОНОМ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3302-6105278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наружной ручки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3205 1703145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переключения передач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66-01-3003056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33104-3414056-01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правый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2227,85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3302-3414062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правый "голый"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374,63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2217-3414056-11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правый 3302 упак-2шт.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53А-3003056-01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правый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24-3003062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рулевой трапеции голый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2705-6305448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тяги стопора задней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33097-3414016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шарнира продольной тяги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1270,35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1076,57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21-1712155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шарнирный тяги акселератора ГАЗ-53, 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33104-2906018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штанги стабилизатора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980,25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830,72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33104-2906020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штанги стабилизатора голый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3110-2916018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Наконечник штанги стабилизатора с сайлентблоком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2705-6426030-01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2705-6426220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709,57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под молдинг (длинная)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под молдинг (короткая)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469-5405080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пружины крышки б/бака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560.1110241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пружины рейки (2203460/0)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469-1701173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пружины синхронизатора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3205 6106102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ролика пассажирской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3102-6104135-10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с кронштейнами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3102-6104134-10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с кронштейнами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2705-6426110-10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средняя длинная 1200 мм ст.обр.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1713,02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2705-6426110-01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средняя укороченная 1120мм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1969,73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1669,26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3508215*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НАПРАВЛЯЮЩАЯ ТРОСА РУЧНОГО ТОРМОЗА (ВОЛГА)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6425310/34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Направляющие сдвижной двери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6425310/34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Направляющие сдвижной двери ГАЗель бесшумные в блистере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3205-3407010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 ГУР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6098,96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 ГУР УАЗ-3160,31519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4403,62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514.3548010-01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вакуумный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7075,32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33081-3548010-01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вакуумный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14017,93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11879,60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.04694307АЕ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5143.1307010-02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(авт."УАЗ" с ЗМЗ-5143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421.1307010-01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100 л/с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1599,94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1355,88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4216.1307010-10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в сборе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1774,06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245-1307010А1-07М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Валдай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2721,78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Валдай с электромуфтой 12В Д245.7Е3-1062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12500,81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245-1307010-А1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ГАЗ 3309, ЗИЛ-5301 "Бычок"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2839,91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2406,70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ГАЗ-3309 с электромуфтой 24В Д245.7Е3-1049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13363,43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11324,94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 1307010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ГАЗ-51,52,63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1862,58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1578,46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52 1307010 22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ГАЗ-52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1737,01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245-1307010А1-11М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Д-245 (3-х ручейковый)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3732,79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3163,38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245-1307010А1-01М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Д-245 (автомобильный вариант)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2449,14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2075,54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245-1307010А1-08М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Д-245 без шкива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2376,45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2013,94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421.1307010-40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для УМЗ-4213 дв. и его модифик.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1753,83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1486,30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421.1307010-50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для УМЗ-4215, 4216 дв. и их модифик.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1753,83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1486,30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MV-7156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Крайслер, Сайбер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1789,32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245-1307010А1-10М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ПАЗ ЕВРО-2,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3973,41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3367,30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4062.3906629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(авт."Волга" с ЗМЗ-4052,4062,409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4062.3906629-20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(авт."Волга" с ЗМЗ-40525 дв. без кондицион.)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4062.3906629-30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(авт."Волга" с ЗМЗ-40525 дв. с кондиц., УАЗ с ЗМЗ-40904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4062.3906629-10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(авт."Волга" с ЗМЗ-4062 дв.,УАЗ с ГУР 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4062.1307010-252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(авт."Волга" с ЗМЗ-4062, 4052, 409-дв.) "Золотая серия" KENO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1988,06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4061.3906629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(авт."ГАЗель" с ЗМЗ-4061,4063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4061.1307010-261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(авт."ГАЗель" с ЗМЗ-4061,4063 дв.) "Золотая серия" KENO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1988,06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5231.1307004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(для а/м ГАЗ с вязкостной муфтой, 5231-дв. 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4022.1307010-251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(ЗМЗ-402-дв.,УАЗ) "Золотая серия" KENO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511.1307004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(ЗМЗ-511,513,523,73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1744,59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4021.3906629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4104,4021 УАЗ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3963,82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417-00-1307010-52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для УМЗ-417 (без крышки)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421-00-1307010-96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для УМЗ-4178, 421, 4218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1414,69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421-00-1307010-97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прокладкой для УМЗ-4215, 4213, 4216 "KENO"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1414,69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4063.1307010-263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электромуфтой с прокладкой ("ГАЗель" с ЗМЗ-40524; 40522 ) Евро-3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4063.1307010-262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с электромуфтой с прокладкой (авт."ГАЗель" с ЗМЗ-40522 дв.)"Золотая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4299,04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21-1307010-Д2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УАЗ полупомпа (алюминиевая)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 1307010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УМЗ-417,4178,414,451 до 1990г. выпуска 90 л/с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1281,83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1086,30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 1307010 10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УМЗ-421,4213,4215,4218,4219,4175,4178,4179,4216.10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1170,25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560 1307008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водяной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5101,14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.УЯИШ.063615.018-01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гидроусилителя руля ГАЗ-3309, ММЗ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7011,68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.УЯИШ.063615.018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гидроусилителя руля ГАЗ-3310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7116,41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31105-3407008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гидроусилителя со шкивом с дв.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24313,85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20604,96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31602-3407008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(7691955347)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5608,91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42020.417000-3407008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«EXPERT» для а/м УАЗ дв. УМЗ (кроме инжектора)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5723,92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009 (42020.406000-3407010)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Волга- 31105  дв. 406 (142)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453471.090-40Т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Волга- 31105  дв. 406 (ШНКФ453471.090-40Т)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5196,45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453471.090Т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Волга-3110 дв. 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4996,63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4234,43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453471.090 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Волга-3110 дв. 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5416,07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4589,89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ШНКФ.453471.090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Волга-3110 дв. 406 с кондиционером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5074,12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ШНКФ453471.091-20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Волга-3110 с дв.Штайер (ШНКФ453471.091-20)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4642,84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ШНКФ453471.090-20Т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Волга-31105  дв. 406 с кондиционером (ШНКФ453471.090-20Т)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5276,68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Волга-31105 с дв.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8531,59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7230,16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.7691.955.368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Газель Бизнес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453471.125Т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ГАЗель УМЗ-4216 Евро-3 тонкий шкив (ШНКФ453471.125Т)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453471.126-20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ГАЗель,Соболь с дв.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5308,32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4498,58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ШНКФ453471.126-20Т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ГАЗель,Соболь с дв. Штайер (.ШНКФ453471.126-20Т)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3539,85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2999,87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453471.125-40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ГАЗель,Соболь,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010 (42020.3302-3407010)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ГАЗель,Соболь, УАЗ (143)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453471.125-40Т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ГАЗель,Соболь, УАЗ (ШНКФ453471.125-40Т)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5648,33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4786,72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453471.115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ГАЗель,Соболь, УАЗ с дв. АНДОРИЯ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2183,26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453471.125Т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ГАЗель,Соболь, УАЗ тонкий шкив (ШНКФ 453471.125Т)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5213,89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42020.409000-3407008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для а/м УАЗ дв. ЗМЗ 409 «EXPERT» (7079955141)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5723,92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.52089018АС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17348,27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14701,92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66-3407010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со шкивом в сборе ГАЗ-3308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5023,38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4257,10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 453471.105-40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5196,45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4403,77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ШНКФ453471.105-40Т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ГУР УАЗ-3160 (40Т)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4987,23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321 3780000 10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дополнительный ГАЗ,УАЗ 24В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1308,73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322.3780000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дополнительный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47 3780 01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дополнительный ГАЗель,Соболь "Рестайлинг" 12В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1784,63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32.3780000-01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дополнительный ГАЗель,Соболь "Рестайлинг" 12В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32.3780000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дополнительный ГАЗель,Соболь 12В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1403,91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1189,75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473 3780 1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дополнительный ГАЗель,Соболь 12В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2005,59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.53010487АА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8824,55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7478,43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406.1011010-03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(ЗМЗ-405,406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409.1011010-02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(ЗМЗ-409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3312,77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24-1011009-02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(ЗМЗ-410,402 дв. и его модификации)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53-11-1011010-02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(ЗМЗ-511 дв., ПАЗ с 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1648,38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514.1011010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5059,64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41-1011010-04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2-х секционный (ГАЗ-66 513 дв., ЗМЗ-73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2446,07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240-1403010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Д-243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1635,81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1386,28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245-1403010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Д-245 ПАЗ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1654,77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1402,35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 1011009 02 ПА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для а/м с двигателем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1163,22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4216.1011009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масляный для а/м с двигателем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GR44120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рычажный для бочек 50-205л. LBP-06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2041,39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30604-1104910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струйный (тройник б/бака с переходником (УАЗ ХАНТЕР с дизельным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3160-00-1104910-10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струйный (тройник б/бака) с дв. УМЗ-4213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3160-00-1104910-00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струйный (тройник б/бака) УАЗ ХАНТЕР без АТС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3160-00-1104910-20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струйный (тройник б/бака) УАЗ ХАНТЕР, ПАТРИОТ с дв. ЗМЗ-409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37.1106010-20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ТННД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2743,95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34860 9215330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ТННД ГАЗ, ПАЗ, ЗИЛ (ММЗ-245)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7196,75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6098,94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34860 9215330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ТННД ГАЗ, ПАЗ, ЗИЛ (ММЗ-245)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6278,33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5320,62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.BOSCH0445020088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топливный СР3.3 ,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42232,25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35790,04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К126Б-1107210-А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ускорительный К-135 ГАЗ-53,3307,66,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НШ 32 У-3-Л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шестеренный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.НШ10Ж-ЗЛ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 шестеренный гидроусилителя руля "Валдай"(НШ10Ж-3-04Л)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2050,51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.2176590/1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Насос-форсунка 560дв.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29479,83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24982,91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3302-5109037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Настил подножки ГАЗель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3302-5109036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Настил подножки ГАЗель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ДМ.1006100-ПР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Натяжитель цепи автоматический ПРОФЕССИОНАЛ с индикатором износа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302,76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514.1006050-03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Натяжное устройство башмак-звездочка (рычаг) (ЗМЗ-406,514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514.1006050-20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Натяжное устройство башмак-звездочка (рычаг) (ЗМЗ-406,514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514.1006050-10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Натяжное устройство башмак-звездочка (рычаг) Евро-3 (ЗМЗ-40524,40525,40904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406.3906625-01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Натяжное устройство к-т на а/м (ЗМЗ-405,406,409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5256,31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406.3906625-02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Натяжное устройство к-т на а/м (ЗМЗ-405,406,409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5697,22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4828,15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ЭМ.3307.1206005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ГАЗ-3307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8266,47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7005,48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367.1206000-01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ГАЗель ЗМЗ-40522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13403,70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11359,07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.KФ.3302.1206005-30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ГАЗель ЗМЗ-40524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10930,41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9263,06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.КФ.2310.1206005-30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ГАЗель УМЗ-4216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10840,15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9186,57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367.1206000-28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ГАЗель УМЗ-4216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16070,53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13619,09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ЭМ.3302.1206005-24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ГАЗель, Соболь "Крайслер"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12294,95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10419,45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3160-20-1206010-00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18522,88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3163-1206010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УАЗ "Patriot"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11483,38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9731,68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2206-94-1206010-00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УАЗ с УМЗ-4213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13535,39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11470,67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3741-95-1206010-00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 УАЗ-3741 с ЗМЗ-4091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10652,71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9027,72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367.1206000-16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Нейтрализатор-глушитель ЗМЗ-5231 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36146,70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30632,80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.MV3215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Ниппель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451М-1002182-01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Ниппель датчика давления масла для двиг. УМЗ всех серийных моделей, кроме 4213,4216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3205 6842310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2 мест. сидений подушка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3205 6842610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2 мест. сидений спинка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3110-5608013-01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боковины багажника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3139,84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3110-5608012-01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боковины багажника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31601-6302010-02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задка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2483,57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3302-6102213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кабины ГАЗель левая не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3302-6102212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кабины ГАЗель правая не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4301-6102013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3111-6202211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ЛЕВАЯ "ГАЗ"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11090,47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9398,70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4301-6102012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3111-6202210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ПРАВАЯ "ГАЗ"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11090,47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9398,70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УАЗ-452 (к-т 2шт.)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двери УАЗ-469 "люкс" (к-т 4шт) УАЗ (пластмассовая)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3302-5602233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задка кабины боковая левая ГАЗель борт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3302-5602232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задка кабины боковая правая ГАЗель борт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3302-5602210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задка кабины верхняя с окном ГАЗель борт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1510,91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4301-5602024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задка кабины ГАЗ-3307,4301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3302-5602331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задка кабины нижняя ГАЗель борт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718,49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3221-6302013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задней двери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3163 6202009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задней двери левой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3221-6302012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задней двери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3163 6202008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задней двери правой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1764,65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кабины УАЗ-452 (8 предметов)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3045,67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ГАЗ-3307,4301,3309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1297,52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ГАЗель 7-местная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3901,79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3221-5702010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ГАЗель автолайн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8580,38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7271,51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32213-5702040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ГАЗель автолайн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1674,22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32213-5702040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ГАЗель автолайн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32213-5702030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ГАЗель автолайн средняя №2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1506,80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32213-5702050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ГАЗель автолайн средняя №3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1506,80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1276,95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3302-5702010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ГАЗель бортовая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1479,43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33023-5702010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передняя ГАЗель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1737,01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4301-5702009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с прокладками ГАЗ-3307-3309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820,19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695,08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2217-5702010-01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8371,11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7094,16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22171-5702030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Соболь средняя №2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3221-5702050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крыши средняя №3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2232,78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1892,19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3302-5302013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передка кабины нижняя боковая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3302-5302012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передка кабины нижняя боковая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3163-6102009-10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передней двери левой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3163-6102008-01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передней двери правой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2650,58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3163 6102009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передней левой двери с накладками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469 5702010 01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потолка УАЗ.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1163,22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3221-6422012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Обивка сдвижной двери автолайн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 6302012/13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Обивки дверей задка автолайн (к-т 2 шт 1-лев 1-прав)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арки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1006,61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3205 5402195 01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арки крыла металлич.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1183,34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1002,83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469-7000128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буфера фиксатора заднего сиденья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ветров.стекла внутр.центральная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346,38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3160-6105193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внутренней ручки двери левая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3160-6105192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внутренней ручки двери правая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3310-5325395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громкоговорителя левая панели приборов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3310-5325394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громкоговорителя правая панели приборов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3205 6402012 10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двери водителя (внутр.)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5701192/98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желоба водостока ГАЗель-2705,3221 (к-т 3шт)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3205 5413170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замка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3205 3710022 20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кнопки откр. пассаж.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2705-5401662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кожуха воздухоотвода боковины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3302-8101132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кожуха радиатора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3302-5325270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комбинации приборов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3310-5325270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комбинации приборов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33081-5325270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комбинации приборов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3310 8201233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корпуса зеркала ГАЗель левая /балтика/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3310-8201233-/1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корпуса зеркала ГАЗель левая /белый/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3302-8201235-/1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корпуса зеркала ГАЗель левая /белый/ под повторитель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439,92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корпуса зеркала ГАЗель левая /белый/ с повторителем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3310 8201233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корпуса зеркала ГАЗель левая /жёлтый/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3302 8201232 01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корпуса зеркала ГАЗель правая /жёлтый/ под повторитель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3310 8201232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корпуса зеркала ГАЗель правая /чёрный/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3302 8201232 01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корпуса зеркала ГАЗель правая /чёрный/ под повторитель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3302-6840245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крепления сидения верхняя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3302-5301649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лобового стекла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3302-5301649-10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лобового стекла левая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3302-5301648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лобового стекла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3302-5301648-10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лобового стекла правая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3310-5325179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панели приборов центральная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2705.8203107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пепельницы панели приборов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3205 8210016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подножки двери водителя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2705-2804258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подножки заднего бампера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3205 3717012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подсветки номера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3221-5102063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порога двери задка левая(короткая)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3221-5102062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порога двери задка правая(длинная)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3153-5109055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порога пола задняя левая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3162-5109075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порога пола задняя левая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проема двери водителя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1559,23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3310-8401020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3307-8401110-10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ГАЗ-3307,4301 (металл)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8977,83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7608,33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ГАЗ-3307,4301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1004,53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53-8401110-11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ГАЗ-53 (металл)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5888,92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4990,61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3302-8401020-60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.АД3302-8401020-М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 Соболь Рестайлинг (хром,знак)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.АД3302-8401020-МС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ГАЗель,Соболь "Рестайл." (хром,сетка,знак)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703,86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3302 8401020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ГАЗель,Соболь "Рестайлинг"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3302-8401020-20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ГАЗель,Соболь "Рестайлинг" (хром)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3273,08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2773,80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.АД3302-8401020-Ч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ГАЗель,Соболь "Рестайлинг" (черная+знак)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330242-8401026-02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ГАЗель,Соболь стар/обр "пустая"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919,53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330242-8401026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ГАЗель,Соболь стар/обр "пустая" (никель)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4066,07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3445,82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ГАЗель,Соболь стар/обр (пластмасса) Технопласт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330242-8401008-02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ГАЗель,Соболь стар/обр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3673,82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330242-8401008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ГАЗель,Соболь стар/обр в сборе (никель)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4122,35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3493,52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3163-10-8401010-00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2869,15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2431,48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3163-8401014-01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УАЗ-3163 "Patriot" (пластмассовая)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2340,41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1983,40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0451-50-8401110-10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радиатора УАЗ-452,3741,2206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2705.8207121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среднего левого подстаканника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2705.8207120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среднего правого подстаканника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2705.8207122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среднего правого подстаканника окрашенная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стыка левой боковины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3205 5402134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стыка левой боковины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3160-8401027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фары левая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3160-8401026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фары правая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2705.5325114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Облицовка центральной части панели приборов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3205 5109088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Облицовочная панель подножки пасс. двери(алюм)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1563,61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генератора (95А)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генератора (Московский) дв. 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1513,93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1282,99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генератора (Самарский) дв. 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1145,58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970,83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генератора 40А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873,64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генератора 65А дв. 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1004,53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851,30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16.3771100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генератора ГАЗ,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1513,46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1282,59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5102.3771.100-10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генератора ЗМЗ-405, 406 (100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5102.3771.100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генератора ЗМЗ-405, 406 (80 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3812.3701100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генератора ПАЗ генераторы 29-й и  38-й серий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2318,45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1964,79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230-3708110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стартера большая (ЗМЗ-511, 513)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1095,54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СТ230К 3708120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стартера ЗИЛ-130 (стартер СТ230К4-3708000)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СТ142Т 3708120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стартера МАЗ, МоАЗ, ЯМЗ-236,238,7511,656,658 (стартер СТ142Т-3708000,142Т-3708000-10)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42 3708110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стартера малая ГАЗ, УАЗ (ЗМЗ-402, 406)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7402 3708120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стартера ММЗ-243,245 ГАЗ, ПАЗ, ЗИЛ-5301, 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2А 3708150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Обмотка стартера ММЗ-243,245 ГАЗ, ПАЗ, ЗИЛ-5301, МАЗ (вторая половинка к обмотке 7402)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24-1005125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 зубчатый маховика (ЗМЗ-402 дв. и его модифик., 410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1078,40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913,90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406.1005125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 зубчатый маховика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21А-1005125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 зубчатый маховика (ЗМЗ-511,513,523,73 дв., УАЗ)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21А-1005125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 зубчатый маховика для двиг. УМЗ всех серийных моделей, ЗМЗ-511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846,13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717,06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731192 002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Ободок фары ГАЗ-31105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246 535 01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Ободок фары ГАЗ-31105 левый (ОСВАР)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731192 003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Ободок фары ГАЗ-31105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246 536 01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Ободок фары ГАЗ-31105 правый (ОСВАР)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761,77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ФГ 122-021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Ободок фары ГАЗ-53,3307,ПАЗ, УАЗ (внутренний)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ФГ 122-321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Ободок фары ГАЗ-53,3307,ПАЗ, УАЗ (наружный)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451Д-2902614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буфера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3302-6103447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желобка задняя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3302-6103446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желобка задняя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4301-6103446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желобка задняя стекла двери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66-2304056-Б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наружная сальника поворотного кулака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3302-6103228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опускного стекла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4301-6103220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опускного стекла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0451-50-6103220-01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опускного стекла двери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2217-3414073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оси маятникого рычага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3741-2905547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подушки амортизатора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3160-00-2906045-00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подушки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3160-2906044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подушки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3302-2916048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подушки штанги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33104-2916048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подушки штанги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452-3508162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прижимная пыльника рычага стояночного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сальника поворотного кулака внутрен.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452-2304056-02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сальника поворотного кулака наружная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3160-2304056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сальника поворотного кулака наружная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52-3001027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Обойма упорного подшипника шкворня Г-52, 3306,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2705-6305476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Ограничитель вертикального перемещения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3302-6106082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Ограничитель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4301-6106082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Ограничитель двери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469-6106082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Ограничитель двери в сборе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3153-6306400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Ограничитель двери задка 3153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3160-6306400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Ограничитель двери задка УАЗ-3160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6106094-01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Ограничитель двери УАЗ 452,3741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24-6206082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Ограничитель задней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3205 2913402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Ограничитель кронштейна крепления серьги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3160-2912626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буфера рессоры УАЗ-3160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560.1308080-10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вентилятора с ГУР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3205 8202068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вертикального поручня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3302-2916054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верхнего кронштейна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2705-6426016-01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верхней направляющей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3105-1601215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вилки выключения сцепления ГАЗель "Штайер",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3309-1601215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вилки сцепления ГАЗ-33081, 3309,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.11-7576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вилки сцепления ЗМЗ-402,406 (упак-25шт)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31514-1601215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вилки сцепления УАЗ "Hanter", 3160, 3162,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31631-1601215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вилки сцепления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4216.1601215-10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вилки сцепления УМЗ-4216-40, 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53-12-1001205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двигателя ГАЗ-3307 задняя в сборе "колокольчик"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66 11 1001205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двигателя ГАЗ-52,66,ПАЗ задняя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3307 1001210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двигателя ГАЗ-66,ПАЗ передняя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31029-1001801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двигателя задняя "траверса в сборе" ЗМЗ-406 выпуска до 04.2004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836,62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3160 1001044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двигателя задняя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240-1001015-Б-01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двигателя передняя ГАЗ,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4281,70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3307 5001210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кабины ГАЗ-3307 передняя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3307 5001205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кабины ГАЗ-52,3307 задняя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3302 5001210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кабины ГАЗель-3302,2705,3221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31029-2202800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кард.вала с креплением (подш-к КПК) Оригинал ГАЗель до апр.2002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474,43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31029-2202800-10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кард.вала усиленная с креплением (подш-к КПК) упаковка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382,91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3153-2204076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3302-2202076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в сборе (подш-к КПК)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53-2202800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в сборе с кронштейном ГАЗ-3307,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1285,57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1089,47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53А-2202085-01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ГАЗ-53,3307 (голая)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3307 2202081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ГАЗ-53,3307 с подшипником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53А-2202081-22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ГАЗ-53,3307 с подшипником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541,07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53А-2202081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ГАЗ-53,3307 с подшипником Оригинал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993,42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.СВ.03517.05.99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Газель Бизнес (промопора в сборе, болт, шайба, ст.шайба)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2834,23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2401,89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3302 2202080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ГАЗель нов/обр (голая)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3302-2202800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ГАЗель нов/обр в сборе с кронштейном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3302-2202081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ГАЗель нов/обр в сборе с подшипником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495,91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3302-2202081-22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карданного вала ГАЗель нов/обр в сборе с подшипником "Эконом"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31514-3407087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кронштейна крепления насоса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3160-00-2912515-00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кронштейна серьги рессоры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3160-00-2912514-00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кронштейна серьги рессоры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1002040 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масляного картера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3302-3508188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оболочки троса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3205 6106130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пассажирской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3205 1308140 04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промежуточная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5971,74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3160-2902739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пружины передней подвески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23107-1801252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раздаточной коробки ГАЗель, Соболь полноприводные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1228,59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23 3502125 10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разжимного кулака заднего тормоза левая в сб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23 3502124 10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разжимного кулака заднего тормоза правая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53-2912431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рессоры ГАЗ-53,3307 задней верхняя (большая)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52-2902431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рессоры ГАЗ-53,3307 передней верхняя (средняя)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52-2902432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рессоры ГАЗ-53,3307 передней нижняя (малая)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31512-3403041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рулевой колонки УАЗ-31512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992,62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841,20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37 1702200 200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рычага КПП(Аврора)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13931,92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11806,71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4301-8201576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стойки зеркала верхняя  ГАЗ-3308,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3162-2304012-10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шаровая поворотного кулака переднего моста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4105,54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3479,27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452-2304012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шаровая поворотного кулака переднего моста УАЗ-452,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4035,71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469-2304012-01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шаровая поворотного кулака переднего редук. моста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4035,71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66-40-2304012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Опора шаровая поворотного кулака со шкворнями ГАЗ-3308,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4945,21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Оправка диска сцепления Волга, ГАЗель 402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Оправка диска сцепления Волга, ГАЗель 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112 3743200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Оптический  элемент противотуманной фары белый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11 3743200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Оптический  элемент противотуманной фары желтый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ТН114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Оптический элемент (без подсветки) ЗИЛ,ГАЗ,УАЗ,ВАЗ-2101,02,21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ТН124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Оптический элемент (с подсветкой) Груз.автом.,ВАЗ- 21011,013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62.3711200-09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Оптический элемент ГАЗ-53,3307,УАЗ (гал.лампа,б/подс.)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62.3711200-10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Оптический элемент ГАЗ-53,3307,УАЗ (гал.лампа,с/подс.)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198,88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62.3711200-19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Оптический элемент ГАЗ-53,3307,УАЗ (пр.лампа,б/подс.)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62 3711200 16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Оптический элемент ГАЗ-53,3307,УАЗ (пр.лампа,с/подсв.)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2705-6305466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Основание привода стопора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.LA6210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Осушитель воздуха LA6210 (24 V) ГАЗ-3309, ПАЗ-4230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10009,07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8482,26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блока шестерен заднего хода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2217-2904112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верхних рычагов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450-6106030-А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дверных петель УАЗ-452, 469, 3151,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50-1007102-А1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коромысел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723,09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24-1007098-40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коромысел в сборе (ЗМЗ-410,402 дв. и его модиф., УАЗ с ЗМЗ-4021-70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3312,77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2807,43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13-1007098-21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коромысел в сборе (ЗМЗ-511,513,523,73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СБ50-1007100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коромысел в сборе Д-245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4526,53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3836,04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421.1007098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коромысел в сборе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2039,10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21-1007100-Б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коромысел клапанов "голая" (ЗМЗ-410,402 дв. и его модиф., УАЗ с ЗМЗ-4021-70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1052,81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13-00-1007100-20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коромысел клапанов "голая" (ЗМЗ-511,513,823,73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24-3535070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нажимного рычага регулятора давления тормозов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2217-2904031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нижнего рычага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877,74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4301-1601205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опоры вилки сцепления ГАЗ-33104, 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469-1701092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паразитной шестерни з/х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паразитной шестерни заднего хода в сборе КПП-5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3302-1701090-01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паразитной шестерни заднего хода КПП-5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988,93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3205 6101064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пассажирской двери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3302-1602054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педалей ГАЗель(упак-10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3205 1602760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педали сцепления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469-1602050-20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педали сцепления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3205 3504110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педали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469-2912476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переднего конца задней рессоры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3160-2912480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переднего конца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3160-2912476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переднего конца рессоры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806,59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3163-2912476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переднего конца рессоры в сборе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806,59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3163-2912480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переднего конца рессоры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552,28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469-2912480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переднего конца рессоры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166543,55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141138,60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78557,62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66574,25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в сборе ПАЗ-32053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187038,38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158507,10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33106-3000012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Валдай с тормозами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164830,61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139686,96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ГАЗ-3309 с тормозами без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63544,88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53851,59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3309-3000012-10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ГАЗ-3309 с тормозами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57144,66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48427,68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ГАЗ-53,3307 с тормозами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61201,95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51866,06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ГАЗель с тормозами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48828,13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41379,77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ГАЗель с тормозами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47329,48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40109,73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с кулачковыми тормозами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92903,76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78732,00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2705-3000012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с тормозами без АБС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66641,37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56475,74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2705-3000012-20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передняя с тормозами с АБС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54836,19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46471,35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469-5202030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петли ветрового окна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76-8402545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петли капота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К150-1107304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поплавка в сб. с винтом и шайбой К151 и его модиф.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82993-2410010-10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прицепа 82993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5436,04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4606,81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82993-01-2410010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прицепа 82994 / 82993-01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5388,72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3205 3508062 10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промежуточного рычага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3205 1308144 30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промежуточной опоры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835,81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3205 1308168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промежуточной опоры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3205 2913024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пружины балансира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1066,79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31606-1702132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пружины КПП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5143.3407211-10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ролика ГУРа ЗМЗ-5143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1534,20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24-3401073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ролика рулевого механизма Волга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рулевой крестовины ГАЗель (упак-4шт)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13-3504020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рычага усилителя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469-1803072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рычагов переключения переднего и заднего мостов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451Д-2403060-02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сателлитов дифференциала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469-2403060-01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сателлитов дифференциала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24-3504038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толкателя педали сцепления Волга-2410 (упак-30шт)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3110-3504038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толкателя педали сцепления Волга-3110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120 3501132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тормозной колодки передняя 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130 3502132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тормозных колодок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53-1701090-10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шестерни заднего хода н/образца КПП-3307, 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719,80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52-1701090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шестерни заднего хода ст/образца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3205 1308150 30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шкива промопоры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513,49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3302-3508167-10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эксцентрика ГАЗель (упак-30шт)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3302 3508167 11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эксцентрика ГАЗель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21Р 3502068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Ось эксцентрика задних колодок в сборе Волга-2410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3205 2804050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бампера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51-2912622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заднего моста ГАЗ-53, 3307,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672 2912622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задней рессоры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672 2902684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передней рессоры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66 8503082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подвески верхнего рычага Соболь СЗРТ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24-2902654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подвески Волга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12-2902622-А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подвески Волга,Соболь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24-2912622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рессоры Волга задней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.64-5640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рессоры ГАЗ-53,3307,ПАЗ передней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14-2912622-10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Отбойник рессоры ГАЗель,Валдай передней (задней-Соболь)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420.1006029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Отметчик датчика распредвала для двиг. УМЗ-4213,4216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5221,21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4424,75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12789,03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10838,16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33096-8101010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в сборе дизельные 24В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5289,28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4Д-12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Воздушный "ПРАМОТРОНИК"-4Д-12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29983,40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4Д-24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Воздушный "ПРАМОТРОНИК"-4Д-24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29983,40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25409,66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Газель Бизнес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12855,73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10894,69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22173-8110010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4663,63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3952,23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32213-8110010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3221-8110010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(D-16 мм) ГАЗель автобус до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4654,25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3944,28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2705-8110010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(D-16 мм) ГАЗель фургон до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4798,85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3221-8110010-10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(D-18 мм) ГАЗель автобус с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4479,14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3795,88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2705-8110010-10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(D-18 мм) ГАЗель фургон с 2003г.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4706,42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3988,49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ОА-12-4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ОА-12-4-01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ОА-24-4П-01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ПАЗ 24V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3989,08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3380,58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.ДМ33023-8102.010-10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с кронштейнами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.ДМ33023-8110.010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с кронштейнами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3502,94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2968,59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159-8101010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дополнительный универсальный ГАЗ,УАЗ,ПАЗ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3145,07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.ОС-7-У2-12-06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задний с кронштейном и воздуховодом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9845,12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8343,32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3741-00-8101010-10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кабины 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12766,36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10818,95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469-8101010-20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12766,36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10818,95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451А-8110010-Б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салона в сборе УАЗ-3741,2206,3303,3909,3962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14267,69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12091,26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.0С-4Р-У2-12-02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салонный 7мес. ГАЗель,Соболь с кроншт.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6209,18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.ОС-4-У2-12-КЗ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салонный в защ.корпусе (12В) 7мес. ГАЗель,Соболь с кроншт. (ОС-4Р-У2-12-КЗ)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6941,81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5882,89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.ОС-7-У2-24-КЗ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салонный в защ.корпусе (24В) б/кроншт. ГАЗель автолайн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8810,77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7466,75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.ОС-4-У2-24-КЗ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салонный в защ.корпусе (24В) с кроншт. ГАЗель,Соболь комби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6941,81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5882,89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.ОС-7-У2-12-КЗ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салонный в защ.корпусе м/автобусы ГАЗель,Соболь (ОС-7-У2-12-КЗ)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9455,38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8013,03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.0С-7-У2-12-02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салонный м/автобусы ГАЗель,Соболь "ПРОФЕССИОНАЛ"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8213,54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6960,63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.ОС-7-У2-12-04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салонный с кронштейнами ГАЗель,Соболь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8159,30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6914,66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.ОС-7-У2-24-00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салонный универсальный (24В) б/кроншт. ГАЗель автолайн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7817,55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6625,04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.ОС-7-У2-12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Отопитель салонный универсальный на 12В, б/кроншт. 2217,3302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7973,90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2308-3001084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Отражатель внутренний сальника переднего колеса "Соболь"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2308-3001085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Отражатель наружный сальника переднего колеса "Соболь"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3301-3507065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Отражатель стояночного тормоза большой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406.1308031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Отражатель шкива помпы ЗМЗ-405,406,409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33081-1172012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Охладитель наддувочного воздуха "интеркулер"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10606,19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8988,30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ЛР33104.1172012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Охладитель наддувочного воздуха "интеркулер" Валдай ММЗ-245, Cummins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12632,96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10705,90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2217-1172012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Охладитель наддувочного воздуха "интеркулер"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11275,31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9555,35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5145.1213100-01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Охладитель рециркулируемых газов для авт. УАЗ с ЗМЗ-514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6551,60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5552,20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240 1005122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260034-П29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8х25 рычага уравнителя стояночного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451-2915418-10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амортизатора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3205 2905472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амортизатора большой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0451Д-1703139-10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задних тяг выбора и переключения передач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3160-6106096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крепления ограничителя двери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3205 3405192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крепления силового цилиндра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3307 1601110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лапки сцепления ГАЗ-53,3307 (длинный)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3307 1601112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лапки сцепления ГАЗ-53,3307 (короткий)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3205 3701020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лапы генератора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16 3501071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опорный колодок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21Р 3501068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опорный передней тормозной колодки Волга-2410,31029 в сборе 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21Р-3501068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опорный передних тормозных колодок (ВОЛГА 31029)(упак-10шт)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16 3501069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опорный тормозной колодки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52-3502068-01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опорный тормозной колодки ГАЗ-53,66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3205 3501132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передней колодки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319,15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514.1004020-11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поршневой "Mahle"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560.1004020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поршневой (2178038/0)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21-1004020-14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поршневой (ЗМЗ-402,410,511,513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405.1004020-01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поршневой (ЗМЗ-405,409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поршневой (ЗМЗ-406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421.1004019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поршневой 100.0 (к-т 4 шт.) для двиг. УМЗ всех серийных моделей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1004042 Б1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поршневой дв. ММЗ Е-3 ф 42 мм.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К50 1004042 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поршневой дв. ММЗ ф 38 мм.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А.29.05.103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поршневой компрессора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52-3003040-А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продольной тяги ГАЗ-66, 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50-1006250-В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промежуточной шестерни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369,65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3205 2913022 10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пружины балансира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451-3414032-01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рулевого наконечника УАЗ-452,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66-3003032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рулевого шарнира ПАЗ,66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469-2902478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серьги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3206 2906070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стойки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3102-3501054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суппорта (упак-20шт)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31105-3414032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шаровой рулевой тяги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33104-3414065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шаровой рулевой тяги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581,14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ЦГ80-280-3405283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шаровый силового цилиндра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3160-2912478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щеки серьги рессоры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4301-3501068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Палец эксцентриковый тормозных колодок ГАЗ-3307,4301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2705-5401055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внутренняя задняя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внутренняя задняя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2434,97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внутренняя задняя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2705-5401059-10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внутренняя передняя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3033,04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2705-5401395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верхняя левая б/окна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3221-5401395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верхняя левая с окном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5809,77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4923,53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2705-5401394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верхняя правая б/окна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5122,63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3221-5401394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верхняя правая с окном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5831,11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4941,62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451-5401075-10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левая 452 без окна (под арку колеса)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2786,55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451-10-5401075-10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левая 452 с окном (под арку колеса)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2786,55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2752-5401395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левая б/окна "Соболь"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5895,20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4995,93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2217-5401395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левая с окном "Соболь"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5745,67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4869,21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451-5401074-10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правая 452 без окна (под арку колеса)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451-10-5401074-10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правая 452 с окном (под арку колеса)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2752-5401394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правая б/окна "Соболь"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5382,57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2217-5401394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задняя правая с окном "Соболь"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5767,04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4301-8402309-10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капота левая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5147,62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4362,39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3307-8402309-10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капота левая ТОПОР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5337,71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4523,48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3307-8402308-10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капота правая ТОПОР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6078,45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4301-5401071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315195-5401061-10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левая (крыло не окрашенное)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451-30-5401071-10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левая 452 (мал. с окном)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3221-5401365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наружная с окном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4793,04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4061,90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2705-5401361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нижняя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4301,91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2705-5401360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нижняя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4301,91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4301-5401070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3895,75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315195-5401060-10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правая (крыло не окрашенное)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5247,44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4446,98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451-10-5401070-10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правая 452 (мал. без окна)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0451-30-5401070-10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правая 452 (мал. с окном)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32051 5401282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правая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2705-5401365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средняя б/окна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5076,25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4301,91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451-5401073-10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средняя левая 452 (широкая без окна)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451-10-5401073-10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боковины средняя левая 452 (широкая с окном)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2850,94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3205 6101048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ведомой створки пассаж.двери внутр.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870,88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738,03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3205 6101043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ведомой створки пассаж.двери наруж.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918,21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778,14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3205 6101046 10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ведущей створки пассаж.двери внутр.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867,32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3205 6101042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ведущей створки пассаж.двери наруж.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938,62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ветров.окна внутр.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ветров.окна внутр.левая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ветров.окна внутр.центральн.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ветров.окна наружняя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3205 5301138 10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ветров.окна наружняя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ветров.окна наружняя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33023-5401051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внутренней боковины левая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4015,55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3403,01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33023-5401050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внутренней боковины правая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3095,31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3205 8101156 20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воздуховода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3205 8101152 20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воздуховода передняя (металл)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404,30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3205 8101150 10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воздуховода переходная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1779,35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1507,92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3205 8101154 20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воздуховода средняя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3205 2804020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габаритная на зад.бампер лев/прав.пластм.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451-50-5601023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3303 угловая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1643,78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451-50-5601022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3303 угловая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1643,78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452-5401091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452 угловая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33023-5600010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12879,71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10915,01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3302-5600010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7988,41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3302-5601014-10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кабины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4135,76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3302-5601018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кабины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1935,15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3205 5601219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левая внутр.(под жаровником)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722,43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3205 5601197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левая наруж.(жаровник)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3205 5601218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прав.внутр.(под жаровником)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722,43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3205 5601196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правая наруж.(жаровник)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3205 5601214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угловая внутрен.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1372,06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3205 5601215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угловая внутрен.левая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1668,51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3205 5601190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угловая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2598,76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5601190/91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задка угловая правая/левая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6363,19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5392,53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2705-2804012-30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заднего бампера ЭМАЛЬ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2705-5401237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задних фонарей левая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3202,63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2714,09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2217-5401237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задних фонарей левая в сборе "Соболь"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2968,95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2516,06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2705-5401236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задних фонарей правая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3139,84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2660,88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2217-5401236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задних фонарей правая в сборе "Соболь"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2904,88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2461,76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задняя верх.внутренняя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1823,27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задняя верх.наружняя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2274,18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1927,27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3302-8402108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капота внутренняя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3205 8402045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капота передняя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1074,18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910,32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3205 8402046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капота передняя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1036,24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3205-60 8402045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капота передняя верхняя (дизель)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1070,21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906,96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3205 5601231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крепления зад.фонарей лев.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3205 5601230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крепления зад.фонарей прав.(пластмасса)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3302-5701016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3162-5701010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40280,11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34135,69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3307-5701014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2705-5701260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-1я часть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2705-5701266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-2я часть без люка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4976,73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2705-5701266-50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-2я часть с люком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5446,66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2705-5701270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-3я часть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5510,72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4670,10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33023-5700012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в сборе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13691,39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11602,87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2705-5701274-01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5318,48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4507,19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2217-5701274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задняя "Баргузин"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6664,13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2752-5701274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задняя "Соболь"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7027,23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33023-5701274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задняя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5660,25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3205 5701094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задняя центральная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2007,77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2217-5701260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передняя "Баргузин"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4827,23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4090,87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3205 5701086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передняя центральная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3117,30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2217-5701266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средняя "Баргузин"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5403,92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4579,59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3205 5701090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средняя центральная с люком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2972,83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4234 5701090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крыши центральная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3368,68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2854,81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24-5604030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крышки багажника внутренняя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3205 5313012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крышки моторного люка наружная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985,68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3205 5401294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левая боковая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3205 5401296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левая боковая нижняя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1834,81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1554,92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3205 5401292 10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левая боковая нижняя средняя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2545,72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2157,39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3205 5401334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левая боковая передняя(косынка)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4230 5401249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левой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1484,44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4234 5401292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левой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3035,89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4234 5401296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левой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1035,17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877,26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4234 5401293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левой боковины нижняя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2691,79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4234 5401314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левой боковины нижняя средняя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1178,99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999,14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3205 5401280 10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над пассажирской дверью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3205 6201014 20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наружная аварийной двери нов/обр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1848,62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1566,63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3205 6201012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наружная аварийной двери с/о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2246,47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3205 6401012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наружняя двери водителя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1303,61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3205 5604020 10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наружняя заднего люка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2705-6422018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обивки сдвижной двери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445,16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3205 6845030 03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облицовки спинки 2-х местного сидения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3205 5325040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облицовочная (ТОРПЕДА)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4230 5301145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облицовочная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2178,96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3221-7801144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перегородки верхняя (Автолайн)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2285,46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3962-7800008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перегородки верхняя в сборе УАЗ-3962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1851,11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2705-7801144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перегородки верхняя фургон 3-х местный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4293,24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3638,34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2705-7801307-50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перегородки левая ГАЗель фургон 7 мест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3655,05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3221-7801184-01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перегородки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4934,03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4181,38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2705-7801184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перегородки нижняя фургон 3-х местный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3332,07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2705-7801306-50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перегородки правая ГАЗель фургон 7 мест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4312,96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3655,05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3153-8401110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3153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6984,95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5919,45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3163-10-8401050-00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3163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4121,24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3492,58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469-8401110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9747,28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8260,41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3110-5301859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боковая внутренняя левая со стенкой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3110-5301860-20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боковая внутренняя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359,72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3110 5301858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боковая внутренняя правая со стенкой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387,15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328,09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3307-5301035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боковая ГАЗ-3307,3309,4301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999,18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3307-5301034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боковая ГАЗ-3307,3309,4301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1067,97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905,06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верхняя внутренняя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1051,56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891,15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3307-5301530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стеклоочистителя ГАЗ-3307,3309,4301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1592,89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стеклоочистителя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3302-5301230-10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стеклоочистителя ГАЗель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3302-5301228-10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стеклоочистителя ГАЗель "Рестайлинг" в сборе с жиклерами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854,38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3302-5301228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стеклоочистителя ГАЗель в сборе с жиклерами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952,63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451-50-5301024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УАЗ-452, 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9759,61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3205 5301146 10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передка угловая внутренняя (пластм)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3308-2803023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переднего бампера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939,80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3308-2803022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переднего бампера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3307-8401050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подкапотная ГАЗ-3307,3309,4301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1433,22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1214,59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3302-8401118-20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подкапотная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1033,79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3302-8401118-30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подкапотная ГАЗель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843,15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714,53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33081-8401050-20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подкапотная Садко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2705-5401159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подножки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1065,82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2705-5401158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подножки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1065,82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903,24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451-50-5101021-20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452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0451-50-5101020-20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452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31029-5101345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багажника голая (Волга 31029 ) лев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3102-5101344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багажника голая(Волга 3102) прав ГАЗ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488,80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4301-5100010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18390,45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15585,13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5617,51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2217-5101090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4613,63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24-10-5101354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задняя (днище)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4912,67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4163,28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3110-5101350-10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задняя (днище)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8821,42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7475,78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задняя голая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4253,78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2705-5101350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задняя с надставкой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5425,27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3151-5101032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задняя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1791,52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кабины голая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4207,81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3565,94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31514-5101019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передняя левая в сб.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1584,63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1342,91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31514-5101018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передняя правая в сб.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1553,58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2705-5100018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средняя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3673,82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451-10-5101042-01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средняя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1173,81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2752-5101084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средняя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2033,26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3151-5101040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пола средняя УАЗ-469, 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1126,59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954,74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3162-20-5401247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порога левая УАЗ-3162,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3162-20-5401246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порога правая УАЗ-3162,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2138,01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32051 5401288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прав.боков.узкая(около авар.двери)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494,83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правая боковая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2890,69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2449,74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3205 5401304 10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правая боковая средняя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4466,35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3785,04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4230 5401253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1900,08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4234 5401272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4234 5401278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334,49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4234 5401282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4234 5401288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4234 5401297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4234 5401316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2167,28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1836,68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4234 5401318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4234 5401320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"Аврора"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3205 5401279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правой боковины верхняя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4301-5325128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приборов "пустая" 3307,3308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827,96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3302-5325128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приборов "пустая" ГАЗель ст/образца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1771,97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3307-5325010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приборов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13510,23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11449,35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3306 5325010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приборов в сборе ГАЗ-3306 с дв.5441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8885,93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7530,45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3302-5325006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приборов в сборе ГАЗель ст/образца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9218,58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7812,36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3309-5325010-10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приборов в сборе ММЗ Д-245.7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17108,70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14498,90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3309-5325010-40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приборов в сборе ММЗ Д-245.7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19906,05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16869,53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3310-5325026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приборов ГАЗель,Валдай (пустая) Рестайлинг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2572,59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24-5301014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проема ветрового окна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3205 5401332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проёма двери водителя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2453,43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3160-5401150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проема двери задка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32051 5401284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проема задней двери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2705-5401075-20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проема перед.двери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7027,23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5955,28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3302-5401071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проема перед.двери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6130,15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5195,04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3302-5401070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проема перед.двери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6322,39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5357,96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2705-6421024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сдвижной двери внутренняя ГАЗ-2705, 3221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2053,79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2705-6421014-01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сдвижной двери наружная без окна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4763,14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4036,56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2705-6421014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сдвижной двери наружная с окном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4912,67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4163,28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3741-00-3723050-00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соединительная 17.3723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469-6000017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тента лобовая левая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469-6000016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тента лобовая правая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405,14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фары левая металл.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698,14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3205 5301131 01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фары левая пластм.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фары левая с кроншт.металл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2001,02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1695,78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фары правая метал.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3205 5301130 01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фары правая пластм.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4230 3805006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щитка приборов "Аврора" (пустая)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3205 3805006 70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Панель щитка приборов (пустая)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1726,86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отопителя ГАЗель "бортовая" дв.Евро-3 (к-т 10шт)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отопителя ГАЗель "бортовая" с задним отопителем дв.Евро-3 (к-т 13шт)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935,95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793,18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отопителя дополнительного ГАЗель (к-т 6шт)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716,54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отопителя основного ГАЗель ЗМЗ-406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3310 40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Валдай (к-т 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ЗМЗ-402 Волга-2410,31029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ЗМЗ-402 Волга-3102 (к-т 4шт) (Волгопромтранс)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ЗМЗ-402 Волга-3110 (к-т 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ЗМЗ-402 ГАЗель (к-т 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ЗМЗ-405 ГАЗель (к-т 4шт)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257,54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ЗМЗ-405 ГАЗель (к-т 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282,11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ЗМЗ-406 Волга-3110 (к-т 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ЗМЗ-406 ГАЗель (к-т 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ЗМЗ-511 ГАЗ-3307 (к-т 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274,69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ЗМЗ-511 ГАЗ-53 (к-т 3шт)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295,86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УАЗ Патриот (к-т 5шт)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251,53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 1303010/27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Патрубки радиатора УАЗ-452,469,3152,3741 (к-т 3шт)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3205-07 1109156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805,98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1303043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231,62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1303044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1303045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40624.1148012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(ГАЗель с 40524 дв., Волга с 40525 дв., УАЗ с 40904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4215.1306030-10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579,18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421.1306030-10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 сборе для двиг. УМЗ-4178,4179,421,4218,4219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421.1306030-20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 сборе для двиг. УМЗ-4213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562,61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33081-1172068-01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верхний охладителя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245-1307060-01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водяного насоса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245-1307044-Б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водяного насоса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1116,09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1307044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водяного насоса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1097,97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4021.1306038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водяного насоса распределительный ЗМЗ-410,402 дв. и его модиф.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3302-8104326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воздуховода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3302-8108095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воздухопровода боковой ГАЗель левый стар/обр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3302-8108094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воздухопровода боковой ГАЗель правый стар/обр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3310-8108095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воздухопровода боковой левый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3310-8108094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воздухопровода боковой правый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24-10-1014075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воздушного фильтра "сапун"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33027-1014075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воздушного фильтра "сапун"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511 1014075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воздушного фильтра "сапун" ЗМЗ-511 ГАЗ-3307,ПАЗ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53 11 1014075 10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воздушного фильтра "сапун" ЗМЗ-511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3102-1014075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воздушного фильтра "сапун"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3302-1109152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воздушного фильтра верхний ГАЗель ЗМЗ-406, 40522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3302 1109116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воздушного фильтра нижний ГАЗель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514.1118065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впускной турбокомпрессора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1505,18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33104-1118620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входной Валдай ММЗ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3099,00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2626,27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560.1008108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выпускной ГАЗель с дв.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2947,58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2497,95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33081-1008108-10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выпускной турбины ГАЗ-33081, 3309 дизельные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1437,39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3205 1309012 10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кожуха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705,62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560.1118512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нагнетательный впускной трубы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1348,91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33081-1172066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нагнетательный охладителя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1230,29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3110-8102041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обогрева ветрового стекла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3302-8102041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обогрева ветрового стекла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3310-8102041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обогрева ветрового стекла левый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3302-8102040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обогрева ветрового стекла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3110-8102040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обогрева ветрового стекла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обогрева ветрового стекла правый "Рестайлинг"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 1403015 А2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отводящий маслонасоса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602,15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2705.8101021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отопителя подводящий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3110-8108094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панели приборов боковой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1003035 Г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переходной к ТКР-6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1003035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переходной к ТКР-7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699,48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3205 1201089 10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промежуточный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2752 1303026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Валдай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261,61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33104-1303025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Валдай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31104-1303010-10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верхний Волга "Штайер, 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верхний ГАЗель "Штайер"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2401 1303010 К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Волга-24,2401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 1303010 Б2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ЗИЛ-130 подводящий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130 1303026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ЗИЛ-130 соединительный прямой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Волга-2410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24-10-1303025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Волга-2410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Волга-3102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3102-1303025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Волга-3102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Волга-3110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3110-1303026-10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Волга-3110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2752-1303026-10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ГАЗель "Рестайлинг" отводящий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33021-1303010-01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ГАЗель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33021-1303026-01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ГАЗель длинный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4021.1306035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ЗМЗ-402 короткий d-38мм, L=75мм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.11-8286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ЗМЗ-406 "коротыш" d-44мм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3302-1303010-10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ЗМЗ-406 ГАЗель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3302-1303025-10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ЗМЗ-406 ГАЗель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2752-1303025-10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ЗМЗ-4063,40522 ГАЗель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53 1303010 12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ЗМЗ-511 ГАЗ-3307 верхний длинный нов/обр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53-1303025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ЗМЗ-511 ГАЗ-53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ЗМЗ-511 подводящий СЗРТ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ЗМЗ-511,513 ГАЗ-53,66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66-1303025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ЗМЗ-513 ГАЗ-66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ММЗ ГАЗ-33081,3309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33081-1303025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ММЗ ГАЗ-33081,3309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33081-1303025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ММЗ ГАЗ-33081,3309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3302 1303025 40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нижний ГАЗель Бизнес Cummins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317,30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451 1303027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отводящий УАЗ (нижний)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3151 23 1303028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отводящий УАЗ Хантер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31601-1303028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отводящий УАЗ Хантер (нижний) ЗМЗ-409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31608 1303027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отводящий УАЗ Хантер УМЗ-4213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3160 10 1303022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отводящий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43,58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3160 40 1303027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отводящий УАЗ-3160 (нижний)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3163-1303022-10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отводящий УАЗ-Патриот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3163 1303027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отводящий УАЗ-Патриот (нижний)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672 1303025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ПАЗ-3205 отводящий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672 1303020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ПАЗ-3205 подводящий верхний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 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подводящий УАЗ (верхний)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31608 1303010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подводящий УАЗ Патриот (верхний)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3151-23-1303010-00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подводящий УАЗ-Хантер (верхний)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33023 1303010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УМЗ-4216 ГАЗель Бизнес Евро-3,4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330242-1303025-10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радиатора Штайер ГАЗель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40624.1148010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со штуцером ("ГАЗель" с 40524 дв., "Волга" с 40525 дв., "УАЗ" с 40904 дв.)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372,83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315,96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4215.1306038-01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соединительный (тройник) авт. "ГАЗель" с УМЗ-4215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4215.1306038-11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соединительный (тройник) авт. "ГАЗель" с УМЗ-4216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421.1306038-01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соединительный для УМЗ-4178,4179,421,4218,4219,4213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406.1306035-10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термостата d=28 ЗМЗ-40524, 40525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4021.1306044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термостата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4021.1306044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Патрубок термостата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3160-00-3709010-00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Переключатель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П105А-03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Переключатель поворота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415,02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П-145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Переключатель света комбинир(гитара) ПАЗ/КАМАЗ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2532,26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2145,98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4012 3709000 01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Переключатель стеклоочистителя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545,81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П315-01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Переключатель стеклоочистителя УАЗ,ГАЗ-2401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3160-00-3709040-00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Переключатель указателя уровня топлива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.П305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Переключатель электровентилятора и электромаг. клапана в сборе (П-305)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417 1107103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Переходник карбюратора К-126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245-1008014-Д1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Переходник ТКР "Валдай" Е2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2013,55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1706,40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2217-3506070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Переходник трубок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354802-П29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Переходник фильтра грубой очистки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354801-П29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Переходник фильтра тонкой очистки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21-6102080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Пистон крепления обивки 3307 (упак-50шт)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3302-6102053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Пистон крепления обивки ГАЗель (упак 200шт.)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.64.3726-03.Л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Повторитель поворота ГАЗель нового образца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452-2912422-02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Подкладка рессоры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ПЭДТ-ЗВ-24-101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Подогреватель топливозаборника 0,7 кВт для а/м КамАЗ (гейзер)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2238,84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1897,32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32053 2401024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Подушка задней рессоры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1202,04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1018,68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3102-1001020-40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Подушка под двигатель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 2902430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Подушка рессоры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3102-1001804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Подушки под двигатель в сборе "Волга"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3160-50-1601180-01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выжимной в сборе УАЗ с ЗМЗ-409, 514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1131,33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2108 360106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выжимной ВАЗ-2108 голый стар/обр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.588911АК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выжимной ГАЗ-53,3307,ПАЗ,УАЗ,ЗИЛ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3160 1601182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выжимной УАЗ-3160 в сборе(520110)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408,10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406 180302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генератора ЗМЗ-406,ВАЗ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27709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заднего моста задний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27308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заднего моста передний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487,73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7515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задней ступицы внутренний ГАЗ-53,3307,Валдай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788,97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180502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коленвала ВАЗ,ЗИЛ,УАЗ,ПАЗ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804704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крестовины кардана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7609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передней ступицы внутренний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606,56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подвесной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180206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подвесной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916904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рулевого механизма ГАЗель,Соболь,УАЗ-3151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977908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рулевого управления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180204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рулевой колонки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4301-3401204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с уплотнителем рулевого управления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43243T00300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скольжения 3-передачи 5-ст.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.6У-7307А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ступицы внутренний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230,21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7214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ступицы внутренний ЗИЛ-Бычок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343,21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3.4.6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ступицы наружный 3110 (3.4.6)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.6-7305АШ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ступицы наружный ГАЗель,Волга-2410,31029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469 127509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ступицы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479,25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33104-3001032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упорный шкворня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535,78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.6-930904АЕ1С17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шариковый вала рулевого управления с втулкой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.6307N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шариковый радиальный первичного вала коробки передач Газель Бизнес (ГАЗ)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43047T00110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шариковый штока механизма перекл. передач 5-ст. КПП "Dymos"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98206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шкворня опорный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шкворня опорный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437,39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.108905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шкворня опорный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29908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шкворня опорный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537,38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29910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 шкворня опорный ПАЗ-Дизель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1926,15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1632,33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20703/20803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Подшипники водяного насоса ЗМЗ-511,513,523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180603/180502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Подшипники генератора ЗМЗ-402,511,513,523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180202/180302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Подшипники генератора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Подшипники игольчатые КПП-5 Волга,ГАЗель (к-т 3мал.+2бол.)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3205 5109066 10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Покрытие напольное резина (рулон=20кг)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2705-5100020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15891,39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13467,28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3221-5100020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12163,57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10308,11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33023-5100020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 задний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6087,43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5158,84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2705-5100016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 средний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14396,24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12200,20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2705-6305360-01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Ползун стопора задней двери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406.1006052-02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Полукольца распределительного вала ЗМЗ-405,406,514 (к-т 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Полукольцо подшипника вторичного вала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Полукольцо упорное вторичного вала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53-2403070-02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з/м ГАЗ-53, 3307,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2607,62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66-02-2403070-01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з/м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4251,28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3302-2403070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з/м ГАЗель упаковка - 2 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1430,31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3741-2403071-01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з/м длинная (левая) УАЗ-452,3741 L=875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2181,12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1848,41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3741-2403070-01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з/м короткая (правая) УАЗ-452,3741 L=730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1914,31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1622,30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4331 2403070 01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заднего моста ПАЗ-32053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5119,80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4338,81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3162-2403070-01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заднего моста УАЗ "Patriot" L= 890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2085,12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3159 2403070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заднего моста УАЗ "Барс" L=790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3012,81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31605-2403070-01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заднего моста УАЗ L=750 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2285,87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469-2403071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Полуось заднего моста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1663,09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1409,40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560.1005184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Полушайба упорного подшипника коленчатого вала -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560.1005183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Полушайба упорного подшипника коленчатого вала -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406.1005186-003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Полушайба упорного подшипника коленчатого вала верхняя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406-1005187-02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Полушайба упорного подшипника коленчатого вала нижняя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3310-2915536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амортизатора с кронштейнами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2819,44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2389,36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2752-5601410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задка верхняя Соболь с высокой крышей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2392,25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2217-5601410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задка верхняя Соболь с низкой крышей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1914,55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2705-5601422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задка нижняя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1486,10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2705-5601420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задка нижняя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1906,33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3205 5101152 20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863,91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3302-1001159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КПП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595,92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33021-2801380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крепления двигателя ГАЗель ЛАСТОЧКА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1065,93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903,33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33023-2801380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крепления двигателя ГАЗель Сummins,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1270,88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330242-2801380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крепления двигателя Штайер, ЗМЗ-40524,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53А-2801248-01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опоры промежуточного карданного вала ГАЗ-3307,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2217-5101360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основания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1169,33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2705-5101108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основания каркаса пола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858,64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727,66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3310-8101572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отопителя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33104-1001154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передней подвески двигателя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1158,47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33023-5001310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подвески кабины "Фермер"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966,60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33097-2801130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подвески раздаточной коробки ГАЗ-3308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2526,17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2140,82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33027-2801130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подвески раздаточной коробки с кронштейнами ГАЗель 4х4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2007,77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1701,50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3110-5101588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№3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3110-5101062-01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1250,76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3153-5101178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задняя УАЗ "Hanter"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1831,01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469-5101182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задняя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757,21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3302-5101382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1213,19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1028,13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3110-5101054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передняя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792,76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3741-00-5101102-10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передняя УАЗ-3741,452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1307,92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1108,41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469-5101102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передняя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829,47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3151-5101140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средняя №1 УАЗ-3151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1181,60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469-5101142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средняя №2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469-5101160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средняя №2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864,52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469-5101162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пола средняя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557,47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33104-2801080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№1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2926,23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3110-2801080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№1 ГАЗ-3102, 3110, 31105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1103,32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935,02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3102-2801080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№1 ГАЗ-31029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828,61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33081-2801080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№1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3353,43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2841,89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53А-2801082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№1 ГАЗ-66,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2456,34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3302-2801080-02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№1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1050,12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889,93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0452-00-2801102-11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1024,66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469-2801102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841,41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3160 2801100 20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1651,45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1399,53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3302-2801100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№2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3310-2801152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№3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51-2801155-10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№3 ГАЗ-3307, 3308,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380,13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3307-2801152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№3 ГАЗ-3308,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1582,04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3302-2801155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№3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414,51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3302-2801172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№4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2128,54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3302-2801184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№5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877,74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3302-2801198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Поперечина рамы №6 ГАЗель, Соболь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1298,64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К126 1107230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Поплавок К-126, К-135 (латунь)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К151-1107230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Поплавок К-151 (пластмасса)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К151-1107230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Поплавок К-151 и его модиф. (латунь)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0451-50-5401081-20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Порог двери 452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955,75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0451-50-5401080-20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Порог двери 452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955,75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809,96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3151 5101251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Порог пола 469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2708,96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3151 5101250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Порог пола 469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2708,96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ДМ.53.1004014-АР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- 4шт,пальцы - 4 шт,стоп.кольца - 8 шт. D-92,5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1887,80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ДМ.406.1004014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(покрытие Molykote)-4, пальцы-4,стоп.кольца-8 D-92,0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ДМ.406.1004014-АР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(покрытие Molykote)-4, пальцы-4,стоп.кольца-8 D-92,5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1733,40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1468,98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ДМ.405.1004014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(покрытие Molykote)-4, пальцы-4,стоп.кольца-8 D-95,5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ДМ.405.1004014-АР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(покрытие Molykote)-4, пальцы-4,стоп.кольца-8 D-96,0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1827,88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421.1004015-02С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100,0 УАЗ с УМЗ-4213 дв., ГАЗель с УМЗ-4216 дв.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514.1004015-60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87,0 ЗМЗ-514 дв., дизель "Mahle"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4719,61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3999,67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417.1004017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92.0 (к-т 4 шт.) УАЗ с дв. УМЗ-417 и его исполнения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1582,59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417.1004017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92.0 (к-т 4 шт.) УАЗ с дв. УМЗ-417 и его исполнения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1582,59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417.1004017-10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92.0 (к-т 4 шт.) УАЗ с дв. УМЗ-417 и его исполнения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1582,59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1341,18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.04648828AH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в сборе с шатуном и кольцами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5882,95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4985,55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260-1004021-Ж04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ГАЗ,ПАЗ,ЗИЛ дв.ММЗ ( 3 кольца)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.2205159/G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ГАЗель, Соболь Штайер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8185,64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24-10-3505128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ГТЦ вторичный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53-11-3505028-02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ГТЦ первичный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883,14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748,42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24-10-3502042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заднего РТЦ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4213.1004010-01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и шатун УМЗ 4213., 4216. и их модиф.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2506,01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2123,74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А.29.05.100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компрессора в сб(шатун.палец)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1189,39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1007,96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4301-3501042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переднего РТЦ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417.1004110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с поршневыми кольцами и шатуном (к-т. на двигатель) УМЗ-4178 и его модиф.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8864,89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7512,62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66-01-1602514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 цилиндра привода сцепления ГАЗ-66,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40524.1004013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 и поршневые кольца Евро-3 95,5 (40524 ГАЗель, 40525 Волга) Federal Mogul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1301,19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410-1004014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100.0 (ЗМЗ-410,4101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942,42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410.1004014-АР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100.5 (ЗМЗ-410,4101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1112,06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942,42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523-1004014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(авт."ПАЗ с ЗМЗ-523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523-1004014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(авт."ПАЗ с ЗМЗ-523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53-1004014-11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(ЗМЗ-402,511,513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53-1004014-11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(ЗМЗ-402,511,513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А (ЗМЗ-406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406.1004018-100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А (ЗМЗ-406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Б (ЗМЗ-406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406.1004018-100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Б (ЗМЗ-406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В (ЗМЗ-406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406.1004018-100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В (ЗМЗ-406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Г (ЗМЗ-406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406.1004018-100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Г (ЗМЗ-406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Д (ЗМЗ-406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Д (ЗМЗ-406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406.1004018-100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Д (ЗМЗ-406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406.1004018-100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92,0 группа Д (ЗМЗ-406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523.1004014-АР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92,5 (авт."ПАЗ с ЗМЗ-523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53-1004014-11-АР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92,5 (ЗМЗ-402,511,513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523.1004014-БР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93,0 (авт."ПАЗ" с ЗМЗ-523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53-1004014-11-БР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93,0 (ЗМЗ-402,511,513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523.1004014-ВР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93,5 (авт."ПАЗ" с ЗМЗ-523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708,81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600,69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53-1004014-11-ВР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93,5 (ЗМЗ-402,511,513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501,13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405.1004014-01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95,5 группа А (ЗМЗ-405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405.1004018-102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95,5 группа А (ЗМЗ-405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1164,18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986,59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40524.1004014-10-01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95,5 группа А (ЗМЗ-40524, 40525 дв. 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868,65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40524.1004018-10-01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95,5 группа А (ЗМЗ-40524, 40525 дв. Евро-3)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1245,83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1055,79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409.1004014-02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95,5 группа А (ЗМЗ-409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409.1004018-102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95,5 группа А (ЗМЗ-409 дв.) "Золотая Серия"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1200,66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40904.1004014-10-01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95,5 группа А (ЗМЗ-40904 дв. 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966,27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818,87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409.1004014-02-АР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Поршень, палец поршневой, стоп.кольца 96,0 (ЗМЗ-409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580,54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111.3722-200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Предохранители 30А,60А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3102-3722208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Предохранитель плавкий 16А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3102-3722207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Предохранитель плавкий 8А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ПР315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Предохранитель тепловой 20А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ПР315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Предохранитель тепловой 30А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29.3722000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Предохранитель термобиметаллический 20А (29.3722)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118,91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406.1011200-20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Привод масляного насоса (ЗМЗ-405,406,409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2082,55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1764,87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514.1011200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Привод масляного насоса (ЗМЗ-514 дв., дизель)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2105,14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1784,02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71.5205100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Привод стеклоочистителя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2174,03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711.5205100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Привод стеклоочистителя ГАЗ-3309, 4301 (24 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3537,85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2998,18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70.5205100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Привод стеклоочистителя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2775,73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72 5205 100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Привод стеклоочистителя УАЗ-469,3512 нового 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2767,48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2345,32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3307 3724050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Провод АКБ "+"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565,05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2217.3724050-02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Провод АКБ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1089,14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1.11.9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Провода в/н 53,3307 силикон (1.11.9)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548,26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464,63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402.3707244-01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Провода в/н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311,23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эпз 537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Провода в/н ЗМЗ-4061 силикон (537)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511.3707244-02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Провода в/н ЗМЗ-511 (к-т 8 шт.лев. и пр.)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890,49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754,65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4216.3707080-11-ОЕS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Провода в/н УМЗ-4216 Евро-3 Газель Бизнес Детали Машин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483,55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3302-3510161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вакуумного усилителя Газель Бизнес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1307048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водяного насоса ЗМЗ-511,513,523,73 (темпсил 0,7)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50-1307049-А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водяного насоса ММЗ патрубка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514.1008080-01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впускной трубы ЗМЗ-514 дв., дизель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375-1003020А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головки блока "Урал"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127,38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107,95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24.1003020 (714-83-05)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головки блока ЗМЗ-402 с герметиком (треуг.отв.)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152,72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129,42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406.1003020-14-01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головки блока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410-1003020-10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головки блока ЗМЗ-410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352,63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66-01-1003020-06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головки блока ЗМЗ-511,513,523,73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50-1003070-А9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головки блока ММЗ Валдай,ЗИЛ,ПАЗ цилиндров Д-245.7Е3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417.1003020       714-83-06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головки блока УАЗ УМЗ-417 (94мм) 90 л/с с герметиком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421-1003020      714-83-02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Прокладка головки блока УАЗ УМЗ-421 (102мм) с герметиком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31105-1003800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Прокладки двигателя ЗМЗ-406 (паранит)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3307-1011801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Прокладки двигателя ЗМЗ-511,513,523 (паранит)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417.1000150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Прокладки двигателя УМЗ-417 90 л/с полный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758,27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90 К151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Прокладки карбюратора К-151 (9 штук)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3160 10 3401454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Пыльник рулевой колонки.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4301-5107090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Пыльник рычага КПП ГАЗ-3307,4301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3309 1702128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Пыльник рычага КПП ГАЗ-3309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672 1702128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Пыльник рычага КПП ГАЗ-53,ПАЗ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3302-5107090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Пыльник рычага КПП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73 8101060 10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отопителя 3-х ряд. УАЗ-3741 (диам. 16 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2887,63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73 8101060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отопителя 3-х ряд. УАЗ-3741 (диам. 20 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2922,73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2476,89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ЛР3307.8101060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отопителя ГАЗ-3307 3-х ряд.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1539,24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3307-8101060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отопителя ГАЗ-3307 3-х рядный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1978,47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1676,67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3302 8101060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отопителя ГАЗель 3-х рядный медный (диам.16мм)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1923,45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1630,04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3302 8101060 10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отопителя ГАЗель 3-х рядный медный (диам.18мм)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1581,41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ЛР53371-1301010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охлаждения 3-х ряд. МАЗ 5433, 54328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12634,84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10707,49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3741-1301010-04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охлаждения 3-х ряд.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9150,40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7754,58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122.1301010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охлаждения ГАЗ-3307 2-х ряд.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11302,51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9578,40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3307-1301010-70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охлаждения ГАЗ-3307 3-х рядный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11770,11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9974,67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3307-1301010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охлаждения ГАЗ-3307 3-х.ряд.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11498,10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9744,15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1401.1301010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охлаждения ГАЗель, Соболь с 1999г.в. (медный 2-х ряд.)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5614,85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4758,35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695 Р699 1301010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охлаждения ЛИАЗ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11552,48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9790,24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3163 1301010 95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Радиатор охлаждения УАЗ-3163 "Patriot" без кондиционера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6660,65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53-2402010-11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Редуктор з/м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33791,26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28636,66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3308-2302010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Редуктор переднего моста ГАЗ-3308 с дв.ЗМЗ-513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45593,76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38638,78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2705 1202008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Резонатор 406 дв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3102-1202008-88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Резонатор ГАЗ-3102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587,33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33036 1202008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Резонатор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722,02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611,88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Я112Б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интегральное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.ИЯШУ.453746.001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напряжения ГАЗ-3308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1509,92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РС57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поворота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642.3747000-03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поворота и аварийной сигнализации (24В) ГАЗ-33081,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498,89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422,79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.738.3747.000-20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стартера  ГАЗ,ПАЗ (24В,30А)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738 3747000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стартера  ГАЗ,УАЗ,ПАЗ (12В,15А)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16.670.460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стартера втягивающее ЗМЗ-406 (11.131.568)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758,73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642,99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СТ230А 3708800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стартера втягивающее ЗМЗ-511 большое (стартер СТ230А1-3708000)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896,36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759,63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.16.670.262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стартера втягивающее ММЗ-245 (AZJ-3385) Валдай, ПАЗ (12 В)(аналог16.906.502)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2600,37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46.3747010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стеклоочистителя ГАЗ-33081, 3309, МАЗ (24 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743,95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932.3747000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стеклоочистителя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751 3777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универсальное 24В (5х конт.)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.75.3777.000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Реле универсальное Волга-3110 (5 контакт.)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33023.3407072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 750 (2кл.1-8.5х8-750) насоса ГУР ГАЗель Бизнес УМЗ-4216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TKG-1110227-81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 833 (AVX 10) ЗМЗ-511 генератора зубчатый ГАЗ-3307,ПАЗ с 523 дв.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13 0000875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 875 (АVX 13) ГАЗель Бизнес зубчатый (дв. УМЗ 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258,51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3302 1308020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 900 (10,7х8) ЗМЗ-402 ГАЗель вентилятора зубчатый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3302 1308020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 900 (11х10) ЗМЗ-402 ГАЗель вентилятора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.АVХ13-900LA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 900 (АVX 13) ГАЗель Бизнес зубчатый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10.1.32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 913 3302 вентилятора зубчатый (10.1.32)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.1987947502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 915 генератора 3302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10.1.8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1018 вентилятора зубчатый (10.1.8)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TKG-1308020-50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1025 генератора зубчатый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10.1.36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1030 агрегатов б/ГУР "Штайер" (10.1.36)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.АVХ13-1040LA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1040 (AVX 13) ГАЗель Бизнес зубчатый (дв. УМЗ Евро-3)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300,91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10.1.76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1045 (11х10) ЗМЗ-511,513,523 вентилятора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6222 МС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1050 генератора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4091.1308020-273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1054 агрегатов ЗМЗ-4091 дв. УАЗ-3741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245 1308020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1120 (8,5х8) ММЗ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451М 1308020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1150 (8,5х8) с ГУР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1180 х14х13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1180 (14х13) ПАЗ зубчатый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259,42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406.1308020-14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1210 агрегатов ЗМЗ-406 дв. б/ГУР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6РК1218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1218 агрегатов ЗМЗ-406 дв. б/ГУР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516,91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10.1.9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1220 агрегатов ЗМЗ-406,514 дв. б/ГУР (10.1.9)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.1987947885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1230 агрегатов ЗМЗ-406 дв. б/ГУР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400,86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240-1308020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1250 (11х10) ММЗ ГАЗ-33081,3309,Валдай,ЗИЛ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405.1308020-255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1275 агрегатов ЗМЗ-40524,40525,40904 дв. б/ГУР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313,59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3308 10 1308021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1280 (11х10) ММЗ ГАЗ-3309,Валдай,ЗИЛ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10.1.33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1290 агрегатов ЗМЗ-40904,40524,40525 дв. без кондиционера) Евро-3 (10.1.33)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268,53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6РК1368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1368 агрегатов ЗМЗ-406 дв.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520,47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.1987946052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1390 агрегатов с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66 1308020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1400 (11х10) ПАЗ вентилятора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40624.1308020-10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1413 агрегатов ЗМЗ-40524 дв. ГАЗель, ЗМЗ-40525 дв. Волга с ГУР Евро-3 "Rubena"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433,36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367,25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1450х11х10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1450 (11х10)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136,03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157 Д 1308020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1500 (11х10) ПАЗ генератора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66 01 4201068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1775 (11х10) ПАЗ компрессора и насоса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А-1800-IV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1800 (11х8)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TKU-1006040-71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  <w:lang w:val="en-US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 xml:space="preserve">Ремень агрегатов 6 РК 1057 (178 зуб) УАЗ "Patriot" с дв. </w:t>
            </w:r>
            <w:r w:rsidRPr="00F261EF">
              <w:rPr>
                <w:rFonts w:ascii="Tahoma" w:eastAsia="Times New Roman" w:hAnsi="Tahoma" w:cs="Tahoma"/>
                <w:sz w:val="16"/>
                <w:szCs w:val="16"/>
                <w:lang w:val="en-US"/>
              </w:rPr>
              <w:t>Iveco, Fiat Ducato, Iveco Daily II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3163-1308020-274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агрегатов 6 РК 1190 УАЗ "Hanter" с дв. ЗМЗ-409 с 2008 г. выпуска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3163-1308020-275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агрегатов 6 РК 1235 УАЗ "Patriot" с дв. ЗМЗ-409 с 2008 г. выпуска "TANAKI"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232,12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3163 1308020 30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Ремень агрегатов 6 РК 2100 УАЗ-3163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939,70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796,36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4301-6105150-11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Ручка двери ГАЗ-3307,4301 наружная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755,99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3302-6105151-01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Ручка двери наружная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3302-6105150-01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Ручка двери наружная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327,90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53-3001035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Рычаг продольной тяги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975,84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2217-3508015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Рычаг ручного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1969,62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1669,17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3302 2902027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Сайлентблок рессоры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53-1005032-01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коленвала 55х80х10 (ЗМЗ-402,410,511,513,523,73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293,49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4062.1005160-01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коленвала задний 80х100х10 (ЗМЗ-405,406,514 дв., УАЗ-3160) "Rubena"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240-1002305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коленвала задний ММЗ ГАЗ-33081,3309,Валдай,ЗИЛ (100х125х12)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53 1005034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коленвала ЗМЗ-402,511,УАЗ без обоймы (55х80х10)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6.4.1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коленвала передний 55х70х8 (ЗМЗ-405,406,514 дв.) красный (6.4.1)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240-1002055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коленвала передний ММЗ ГАЗ-33081,3309,Валдай,ЗИЛ (50х70х10)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217,91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 2401034 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компрессора ПАЗ, ГАЗ-66 (28,5х46,5х10)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309777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насоса ГУР ПАЗ, ЗИЛ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66-01-1802175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первичного вала и привода переднего моста (2,2-51х76х10-3 Курск)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309827-П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первичного вала КПП-5 3309 42х62х10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90 1701043Р к.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первичного вала КПП-5 ГАЗель,Волга красный (35х48х7)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3105-2402052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Сальник переднего моста (42х75х10) ГАЗель,Соболь полноприводные ВРТ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А17ДВ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Свеча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А14ДВР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Свеча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А11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Свеча ЗМЗ-511,513,523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.С311-01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Сигнал звуковой ГАЗ-53,УАЗ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456,02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386,46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Сошка рулевого механизма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756,06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640,73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53-3401090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Сошка рулевого механизма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525,27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.AZJ3381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Стартер ГАЗ-3308 "Садко" (ММЗ-245) (24 В, 3200 Вт)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7765,99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.2040077/0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Стартер ГАЗель, Соболь "Штайер"(001 109 042)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11694,76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9910,81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230Б4-3708000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Стартер ЗМЗ-402 большой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5676,90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4810,93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422.3708000-01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Стартер ЗМЗ-402 малый ГАЗ,УАЗ (1,75 кВт)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4022,86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3409,20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11.131.568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Стартер ЗМЗ-405, 406, 409, 40524 (ЕВРО-3) (11.131.568) редукторный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4529,63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3838,67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230-А1-3708000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Стартер ЗМЗ-511,513,523,73  ГАЗ-53,3307,ПАЗ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 142-Б2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Стартер КамАЗ-740.3, ЗИЛ, УРАЛ, КАЗ, ЛиАЗ, ЛАЗ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11553,00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9790,68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5432 3708000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Стартер МАЗ, МоАЗ, УРАЛ, ЯМЗ-236,238,656,658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11281,56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9560,64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8932.3708.000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Стартер ММЗ-245, 260 (редукторный 24В, 7,5 кВт)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7950,60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4301-5206010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Стекло ветрового окна ГАЗ-3307,4301,3309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1385,59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3160 5206010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Стекло ветрового окна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2807,82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2379,51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452 5206010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Стекло ветрового окна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1547,79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1311,69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4301-6104013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Стеклоподъемник ГАЗ-3307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4301-6104012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Стеклоподъемник ГАЗ-3307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559,12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473,83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3302-6104013-01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Стеклоподъемник ГАЗель левый нов/обр (с планкой)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399,05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3741 6104020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Стеклоподъемник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2217-2906060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Стойка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3206 2906060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Стойка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2468,14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2091,64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53-3104009-01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Ступица с барабаном задняя левая с подшипниками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8637,62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7320,02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3309-3104009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Ступица с барабаном задняя левая с подшипниками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12020,15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10186,57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53-3104008-01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Ступица с барабаном задняя правая с подшипниками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9209,10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7804,32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3309-3104008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Ступица с барабаном задняя правая с подшипниками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11758,59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9964,91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4421 3501015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Суппорт передний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4421 3501014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Суппорт передний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2857,36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2421,49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181-0044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Термостат ЗМЗ-402,406 70град.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237,32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ТС107-1306100-01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Термостат ЗМЗ-402,406 80град.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219,93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Т107-1306100-04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Термостат ЗМЗ-402,406 87град.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146,44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ТС108.1306100-03М уп.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Термостат УАЗ-3151,3741,3303 с дв. УМЗ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3309-1104012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Топливозаборник ГАЗ с дв.ММЗ-245.7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829,01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702,55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66-71-1104012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Топливозаборник ГАЗ-3307, 3308 бензиновые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480,35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3310.1104012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Топливозаборник ГАЗ-33081, 3309, Валдай в сборе дизельные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277,93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235,53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3301-3507010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Тормоз стояночный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2812,52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511.3706000-281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Трамблер б/к ГАЗ-3307,66,ПАЗ (аналог 2402.3706-10)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1644,42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3312.3706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Трамблер б/к ГАЗель с дв. УМЗ,УАЗ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2252,89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1909,23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33104-1108050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газа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323,21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3307 3508068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ручного тормоза ГАЗ-3307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291,68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247,19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3307-02-3508068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ручного тормоза ГАЗ-3307 удлиненный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478,64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3307-3508181-02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ручного тормоза ГАЗ-3307,3309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3307-3508180-02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ручного тормоза ГАЗ-3307,3309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471,59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24-3508181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ручного тормоза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364,04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24-3508180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ручного тормоза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485,39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3160 3508068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ручного тормоза УАЗ-3160 Hanter, Patriot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20 5 3802600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спидометра Волга,ГАЗ-3307 (ГВ-20Д-01)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ГВ20В-3802600-01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спидометра ГАЗ-53,3309,4301 (ГВ-20В-01)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300 7 3802600 03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спидометра ГАЗ-66 (ГВ-300Ж-02)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278,54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ГВН-313-3819010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спидометра УАЗ-3160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322,19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273,04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.ГВ300-01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Трос спидометра УАЗ-452,3303,3741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1203051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выхлопная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1768,48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1498,71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66-16-1203170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выхлопная ГАЗ-3308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776,33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657,91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53А-1203050-20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выхлопная ГАЗ-53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213,84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66-01-1203170-10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выхлопная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547,35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463,86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27057-1203170-01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выхлопная ГАЗель 4х4 фургон, автобус ЗМЗ-4026, 4063, УМЗ-4215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3205 1203071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выхлопная глушителя средняя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421,18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356,93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32053 1203056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выхлопная задняя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1200,82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1017,64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32053 1203057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выхлопная передняя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937,50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794,49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3205 1203011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приемная 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461,29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53А-1203211-20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приемная левая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766,60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649,66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3307-1203211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приемная левая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863,76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3205 1203010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приемная правая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401,12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3308-1203210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приемная правая ГАЗ-3308 ЗМЗ-5233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1586,99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1344,91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66-01-1203210-11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приемная правая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745,54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469 1203010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Труба приемная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331,44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Трубки тормозные медные d-6 (к-12шт) УАЗ-469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1428,32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1210,44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Трубки тормозные медные ГАЗ-3307 d-6 (к-т 12шт)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2085,80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1767,63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Тумблер 2-х позиционный (металл.)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5102 3710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Тумблер 3 положения ПАЗ,ЛиАЗ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5102 3709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Тумблер отопителя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701 1118010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Турбокомпрессор ЗИЛ-5301,ПАЗ (ТКР 7Н2А)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10344,05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8766,14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ТКР-6.1-07.01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Турбокомпрессор ПАЗ ММЗ (ТКР 6.1-07.01)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16445,74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13937,07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32053 3414049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поперечная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9906,14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8395,03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3309-3414052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поперечная ГАЗ-3309 рулевая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5853,87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4960,91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53А-3003052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поперечная ГАЗ-53,3307 рулевая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2645,34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2241,81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66-3003052-А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поперечная ГАЗ-66 рулевая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5274,88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4470,24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3302-3414052-11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поперечная ГАЗель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2148,77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3205 3003054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поперечная голая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1601,24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1356,98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66-11-3508118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привода стояночного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151,22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128,15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3151-00-3508043-00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привода стояночного тормоза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3205 3414010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продольная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4172,24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3535,80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66-01-3003010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продольная ГАЗ-66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7042,70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5968,39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3302-3414010-11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продольная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1168,40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990,17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33097-3414010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Тяга продольная Садко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10561,71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8950,60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15.3810010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Указатель давления масла ГАЗ-3307, ПАЗ,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307,63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УК130А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Указатель давления масла ГАЗ-53, 66,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563,63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477,65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4609 3726010*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УКАЗАТЕЛЬ ПОВОРОТА (ЗИЛ)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511.3726010-10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Указатель поворота ГАЗ-33081, 3309 боковой (24V)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13.3806010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Указатель уровня топлива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362,63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УБ126А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Указатель уровня топлива ГАЗ-53,66,УАЗ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556,97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472,01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2101.3743-04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Фара противотуманная белая круглая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523,31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ФГ150Г1 3711010-01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Фара УАЗ (круглая)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575,38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ФГ16 3711000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Фара-искатель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589,82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499,85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R эфв 390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воздушный, элемент ГАЗ-3309, 33104, ПАЗ (ММЗ-245) (повышенный ресурс) (390)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532,59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451,35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эфв 213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воздушный, элемент ЗМЗ-402 дв. (213)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114,15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42020.3302-1109080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воздушный, элемент ЗМЗ-406 высокий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275,21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233,23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42020.3110-1109080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воздушный, элемент ЗМЗ-406 низкий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292,40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42020.2101-1012005-20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масляный ВАЗ,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R фсм 362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масляный ЗМЗ-406,405 дв., синий (362)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фсм 236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масляный УАЗ-421, 4178 белый (236)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 1012040 10 ПА №28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масляный, элемент ГАЗ-53,3307,66 (полиэтилен. упаковка=24шт)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эфм 450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масляный, элемент ЗиЛ 5301 "Бычок" (ММЗ дв. Д-245) (450)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R эфм 139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масляный, элемент ЗМЗ-402 (139)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39,83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GB 1085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масляный, элемент ММЗ-245.7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фсм 480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масляный, элемент УАЗ (480)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149,93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240-1117010-А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тонкой очистки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1887,55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1599,62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3160 1117010 1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тонкой очистки топлива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ФТ 015.1117010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тонкой очистки топлива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318,32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269,76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240 1105010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топливный грубой очистки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1544,54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1308,93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ФТ110П ПА №19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топливный ЗМЗ-406 инжектор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279,03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236,47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9.3.22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топливный ММЗ-245 (9.3.22)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326,73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276,89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М эфт 259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топливный, элемент ГАЗ-3306, 3309, 4301, ЛиАЗ, КАМАЗ (259)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240-1117030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Фильтр топливный, элемент ММЗ-245.7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119,46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4022 1005162 10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Флажок коленвала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 1005162 Г1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Флажок коленвала ЗМЗ-511,513,523,73 "сапожок"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ФП130ЛЕВ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Фонарь задний левый ГАЗ-53,ЗиЛ,Камаз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ФП130ПР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Фонарь задний правый ГАЗ-53,ЗиЛ,Камаз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255,49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216,52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96 3716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Фонарь задний правый УАЗ-3160,62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818,28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693,46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250721-П29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Футорка левая ГАЗ-53,3307,ЗИЛ-130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250720-П29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Футорка правая ГАЗ-53,3307,ЗИЛ-130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70,32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59,59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.11-5249-А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Хомут стремянки глушителя 3110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53А-1203031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Хомут стремянки глушителя ГАЗ-3307,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66-11-1602300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главный сцепления ГАЗ-66, 3307, 3308, 3309 б/АБС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797,02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3741-1602300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главный сцепления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603,82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511,71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3309-3505010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главный тормозной ГАЗ-3309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2840,17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53-11-3505211-01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главный тормозной ГАЗ-53 б/бачка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3716,53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главный тормозной ГАЗ-66 с цилиндром сцепления стар/обр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3923,96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3325,39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469-3505010-10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главный тормозной УАЗ-452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1322,64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1120,88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66-01-1602511-10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сцепления ГАЗ-66, 53,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395,25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3160-3502040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торм.задний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576,11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469-3501041-01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торм.перед.левый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469-3501040-01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торм.перед.правый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4301-3501040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тормозной ГАЗ-3307,4301 передний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4301-3502040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тормозной ГАЗ-3307,4301задний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534,12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66-16-3502040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тормозной ГАЗ-3308,33081 задний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672,53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569,94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3309-3502340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тормозной ГАЗ-3309 задний с автом.уст.постоянного зазора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2540,00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2152,54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3309-3501340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тормозной ГАЗ-3309 передний с автом.уст.постоянного зазора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2064,37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1749,47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66-16-3501041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тормозной ГАЗ-66 перед.левый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66-16-3501040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рабочий тормозной ГАЗ-66 перед.правый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617,25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3308-3405011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Цилиндр силовой ГУР ГАЗ-66, 3308 "Садко", 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4269,84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3618,51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П38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ЦПС ГАЗ-24,53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549,31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465,52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.53.3709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ЦПС ГАЗ-3307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195,09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306К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ЦПС ГАЗ-53, 66, ПАЗ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214,91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П312-У-ХЛ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ЦПС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168,19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142,53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469 1702123 01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Чехол защитный рычага КПП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4301-3408285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Чехол силового цилиндра ГУР ГАЗ-4301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240-1007055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Шайба пружины клапана верхняя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451Д-1701058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Шайба упорная пром. 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20,46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469-3401150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Шарнир карданный рулевой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743,47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630,06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24-3003160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Шарнир наконечника армированный упак-2шт.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228,55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193,69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3111-2904314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Шарнир нижний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1564,93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1326,21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42020.3741-2304060-01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Шарнир поворотного кулака "шрус"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2298,20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1947,63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3205 3401015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Шарнир рулевого кардана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3575,75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3030,30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31105-3401046-01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Шарнир рулевого управления карданный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1925,35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1631,65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4021.1000106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Шестерни распределительного вала (ЗМЗ-402 дв. и его модифик., 410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1474,06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1249,20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511.1000106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Шестерни распределительного вала (ЗМЗ-511,513,523 дв.)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1546,31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1310,43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3105-1701156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ведущая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78,33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3162-1802040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включения заднего моста и понижающей передачи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2009,00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1702,54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66-11-1701082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заднего хода КПП-4 ГАЗ-66,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2155,69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1826,86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3309-1701140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заднего хода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6450,54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5466,56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255-1701155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заднего хода КПП-5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1578,34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1337,58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53А-2403050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полуоси ГАЗ-3307, 3308,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1061,55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899,62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255-1701080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привода промежуточного вала КПП-5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948,85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804,11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66-40-1802088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промвала раздаточной коробки ГАЗ-66, 3308, 33081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4036,92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3421,12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3162-00-1802088-10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промвала РК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1670,12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1415,36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240-1006240-А1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промежуточная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2811,36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2382,51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3309-1701080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промежуточная заднего хода КПП-5 ГАЗ-33081, 3309, Валдай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2129,52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1804,68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31029-1701082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промежуточная заднего хода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1142,72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240-1006214-А1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распределительного вала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2117,34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1794,36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402.1006020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распределительного вала ЗМЗ-402 дв. и его модиф., 410 дв. пластмасса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1081,28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916,34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511.1006020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распределительного вала ЗМЗ-511,513,523,73 дв. пластмасса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1142,44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968,17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420.1006020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Шестерня распределительного вала УМЗ-420.10,4213,4216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632,54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53А-3001019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Шкворень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Шкворень в сборе н/о УАЗ-3163 "Patriot", "Hanter" на подшипниках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1569,59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1330,16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3307-3000100-01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Шкворень ГАЗ-3307,53 в сборе с подшипниками.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1149,13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973,84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6789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4301 3001019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Шкворень ГАЗ-4301со втулками (к-т 2шт)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2092,78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1773,54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3302-3000100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Шкворень ГАЗель в сборе. 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885,19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750,16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66-1308025-50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Шкив вентилятора ЗМЗ-513 дв. ГАЗ-66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2602,16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2205,22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3205 1307184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Шкив водяного насоса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1456,11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1233,99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52 3701051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Шкив генератора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60,17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66-3407204-Б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Шкив насоса ГУР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432,97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366,92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33023 8120042 10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6х13,5-2,94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 d-6мм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8х15,5-1,0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 d-8мм топливный (L=4м)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13-3563030-01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вакуумного усилителя 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31,81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6799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33097-3408150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ГУР силовой в сборе "Садко"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740,93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33081-3408150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ГУР силовой в сборе ГАЗ-33081, 3309 Евро-2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1386,84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1175,29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3160 10 3408150 03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нагнетательный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554,79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470,16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3309-3408150-01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нагнетательный гидроусилителя руля ГАЗ-3309 Евро-3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1153,86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977,85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3302 8120036 10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отопителя отводящий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.8090.341.109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сливной ГУР (с наконечником) Газель Бизнес (ГАЗ)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544,17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461,16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46-1023121-10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сливной расширительного бачка ГАЗель Бизнес УМЗ-4216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52-1601230-10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смазки выжимного подшипника ГАЗ-66, 3307,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3205 3509055 30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смазки компрессора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459,81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389,67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672 1602590 10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сцепления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91,19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6809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452 1602590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сцепления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469 1104100 01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топливный с двумя штуцерами L=470 мм УАЗ-469,3151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87,73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51-3506025-02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тормозной задний ГАЗ-53,3307 (сцепление выпуск до 2000 г. ГАЗель,Соболь)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123,45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104,62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3309-3506025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тормозной передний ГАЗ-3309 с АБС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124,68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105,66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53-3506025-01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тормозной передний ГАЗ-53,3307,3308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108,02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3302-3506025-10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тормозной передний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469 3506060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 тормозной передний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132,56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112,34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3302-1303006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Шланги верхние радиатора комплект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1008,16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854,37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3302-1303005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Шланги нижние радиатора комплект "Крайслер"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1020,98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865,24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Шланги печки d-16мм ЗМЗ-402 ГАЗель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113,01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95,77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6819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Шланги печки d-18мм ЗМЗ-406 ГАЗель "Рестайлинг" (к-т 4шт)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298,22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252,73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51-3103009-В1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Шпилька колеса левая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49,87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51-3103008-В1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Шпилька колеса правая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50,59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42,87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258039-П29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Шплинт 3,2х20 гайки рулевого наконечника Волга (упак-100шт)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ШПОНКА 6Х9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Шпонка коленвала Д-245 (6*9)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3160-2909010-21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Штанга продольная передней подвески в сб. УАЗ "Hanter",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5972,42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5061,37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24-2906016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Штанга стабилизатора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997,49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845,33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3110-2916014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Штанга стабилизатора задней подвески в сб.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2409,17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2217-2906016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Штанга стабилизатора передней подвески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2413,60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2045,42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3110-2906016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Штанга стабилизатора передней подвески нов.образца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2067,57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1752,18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6829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3205 2912410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Штифт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25,43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51-3001025-02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Штифт шкворня ГАЗ-53,3307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29,46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3302-3001025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Штифт шкворня ГАЗель(упак-25шт.)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22,68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672 3001025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Штифт шкворня ПАЗ-3205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215,66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182,76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451Д-1702042-10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Шток заднего хода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86,62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53-1702060-10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Шток переключения 1,2-передачи КПП-4 ГАЗ-3307,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239,21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31029-1702040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Шток переключения 1,2-передачи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491,26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416,32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3309-1702042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Шток переключения 1-передачи и з/хода КПП-5 ГАЗ-3309, 33104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822,34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696,90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53-1702041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Шток переключения 3,4-передачи КПП-4 ГАЗ-3307, 66, 3308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288,36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Шток переключения 3,4-передачи КПП-5 ГАЗ-3309, 33104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969,71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821,79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6839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31029-1702041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Шток переключения 3,4-передачи КПП-5 ГАЗель, Волга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1157,69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981,09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3309-1702060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Шток переключения 4 и 5 передач КПП-5 ГАЗ-3309, 33104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856,50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725,85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31606-1702043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Шток переключения пер.КПП-5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99,97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3205-70 3407076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Штуцер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360,62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305,61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4230 3407075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Штуцер масленого насоса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383,11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324,67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Штуцер электробензонасоса ЗМЗ-406 (044)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150,67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Штуцера топливного фильтра ЗМЗ-406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79,82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33104-3506354-10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Штуцер-переходник тормозных трубок "Валдай"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371,44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469-2902466-01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Щека серьги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77,97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3302-2902466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Щека серьги рессоры ГАЗель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94,61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80,18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6849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3302 2902466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Щека серьги рессоры ГАЗель усиленная (толщина 8мм)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56,69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48,04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3160-2912466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Щека серьги рессоры наружная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97,26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82,42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3160-2912458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Щека серьги рессоры с пальцами внутренняя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668,14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566,22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Я212А11Е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генератора (Самарский) 72А,406дв. (1216ЕН1) 14V5A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191,54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Г250Г3.3701010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генератора 191.3771, Г250Г3 (2-х контактная)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171,05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144,96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24 10 370100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генератора 65А (2-х конт.) ЗМЗ-402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45,12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38,24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7402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стартера 7402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187,53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X36E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(36см)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341,13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682.5205400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Волга, 3307 (к-т 2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223,39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Х41Е/ВО2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Волга, LADA Kalina (41см)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419,43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355,45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6859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СЛ136А-5205900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ГАЗ-2410,31029,КАМАЗ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74,72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СЛ136Г-5205900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ГАЗ-3110,3307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148,98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126,25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2115-5205070-04-М-К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ГАЗель,УАЗ-Патриот,ВАЗ-2110 (к-т 2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244,15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55.5205900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ПАЗ (правая, имп. графитизир. лента)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207,18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175,58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ARV-5205070-12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УАЗ-3741, ВАЗ 2101-2107 330 мм (к-т 2 шт.)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191,94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162,66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72 5205900 10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УАЗ-452, 469, ВАЗ-1111 (36 см)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165,26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140,05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469 СЛ236Е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Щетка стеклоочистителя УАЗ-469 (28 см)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125,99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106,77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135419=ВН640=В-009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Щетки генератора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209,27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177,35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Г266 3701010А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Щетки генератора с интегральным реле 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130,37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110,48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3102 90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Щетки стартера малого (к-т 4шт.) 402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6869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161.3771080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Щеткодержатель с регулятором генератора 16-, 19- серии, 291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987,06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836,49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406 3708009 1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Щеточный узел стартера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407,95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345,72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SH3501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Щеточный узел стартера Крайслер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732,47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620,74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3205 3805001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Щиток приборов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12718,64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10778,51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31029-3501900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Эксцентрик передних барабанных колодок в сборе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358,83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304,09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4061.1106185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Эксцентрик привода бензонасоса ЗМЗ-406 дв.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310,35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263,01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51-3501028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Эксцентрик тормоза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49,49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31105-6204021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Эл.стеклоподъёмник задней двери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1899,76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1609,97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31105-6204020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Эл.стеклоподъёмник задней двери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1922,35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1629,11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31105-6104021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Эл.стеклоподъёмник передней двери левый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1979,65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1677,67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6879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31105-6104020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Эл.стеклоподъёмник передней двери правый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1900,04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1610,20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6880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.580464044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Электробензонасос под штуцер ЗМЗ-406 дв."ОРИГИНАЛ"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3687,84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3125,29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6881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3110-1308004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Электровентилятор с кожухом ЗМЗ-402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3972,85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3366,82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6882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3160 1308024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Электровентилятор УАЗ "Patriot"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1844,84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1563,42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6883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.ЭМ.19-03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Электромагнит останова двигателя ЭМ 19-03 (24В) 33081,3309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3709,14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3143,34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6884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31512-1116000-01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Электромагнитный клапан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137,33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116,38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6885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122.5208000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Электроомыватель в сборе 2410,УАЗ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626,25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530,72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6886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123.5208000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Электроомыватель в сборе Садко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522,78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443,03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6887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1132.5208010-02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Электроомыватель в сборе УАЗ-3160, 3162 (5,2 л, 2-а мотора, 12 В)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517,49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438,55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6888</w:t>
            </w:r>
          </w:p>
        </w:tc>
        <w:tc>
          <w:tcPr>
            <w:tcW w:w="2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3205 ЭПК-50-07</w:t>
            </w:r>
          </w:p>
        </w:tc>
        <w:tc>
          <w:tcPr>
            <w:tcW w:w="3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ЭлектроПневмоКлапан механ.дверн.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3399,88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2881,25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  <w:tr w:rsidR="00F261EF" w:rsidRPr="00F261EF" w:rsidTr="00F261EF">
        <w:trPr>
          <w:trHeight w:val="4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6889</w:t>
            </w:r>
          </w:p>
        </w:tc>
        <w:tc>
          <w:tcPr>
            <w:tcW w:w="237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3302 8201228 10 №359</w:t>
            </w:r>
          </w:p>
        </w:tc>
        <w:tc>
          <w:tcPr>
            <w:tcW w:w="380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F261EF" w:rsidRPr="00F261EF" w:rsidRDefault="00F261EF" w:rsidP="00F261EF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F261EF">
              <w:rPr>
                <w:rFonts w:ascii="Tahoma" w:eastAsia="Times New Roman" w:hAnsi="Tahoma" w:cs="Tahoma"/>
                <w:sz w:val="16"/>
                <w:szCs w:val="16"/>
              </w:rPr>
              <w:t>Элемент зеркала ГАЗель Рестайлинг верхний с рамкой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185,30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157,03</w:t>
            </w:r>
          </w:p>
        </w:tc>
        <w:tc>
          <w:tcPr>
            <w:tcW w:w="96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61EF" w:rsidRPr="00F261EF" w:rsidRDefault="00F261EF" w:rsidP="00F261EF">
            <w:pPr>
              <w:jc w:val="center"/>
              <w:rPr>
                <w:rFonts w:ascii="Calibri" w:eastAsia="Times New Roman" w:hAnsi="Calibri"/>
                <w:sz w:val="22"/>
                <w:szCs w:val="22"/>
              </w:rPr>
            </w:pPr>
            <w:r w:rsidRPr="00F261EF">
              <w:rPr>
                <w:rFonts w:ascii="Calibri" w:eastAsia="Times New Roman" w:hAnsi="Calibri"/>
                <w:sz w:val="22"/>
                <w:szCs w:val="22"/>
              </w:rPr>
              <w:t>шт.</w:t>
            </w:r>
          </w:p>
        </w:tc>
      </w:tr>
    </w:tbl>
    <w:p w:rsidR="00AF6108" w:rsidRDefault="00AF6108" w:rsidP="00B54AB3"/>
    <w:p w:rsidR="00AF6108" w:rsidRPr="00AF6108" w:rsidRDefault="00AF6108" w:rsidP="00AF6108"/>
    <w:p w:rsidR="00AF6108" w:rsidRDefault="00AF6108" w:rsidP="00AF6108"/>
    <w:p w:rsidR="00AF6108" w:rsidRPr="00AF6108" w:rsidRDefault="00AF6108" w:rsidP="00AF6108"/>
    <w:p w:rsidR="00AF6108" w:rsidRPr="00AF6108" w:rsidRDefault="00AF6108" w:rsidP="00AF6108"/>
    <w:p w:rsidR="00AF6108" w:rsidRPr="00AF6108" w:rsidRDefault="00AF6108" w:rsidP="00AF6108"/>
    <w:p w:rsidR="00AF6108" w:rsidRDefault="00AF6108" w:rsidP="00AF6108"/>
    <w:sectPr w:rsidR="00AF6108" w:rsidSect="00FF6BE4">
      <w:headerReference w:type="default" r:id="rId8"/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2A5" w:rsidRDefault="001A52A5" w:rsidP="00AF00E0">
      <w:r>
        <w:separator/>
      </w:r>
    </w:p>
  </w:endnote>
  <w:endnote w:type="continuationSeparator" w:id="0">
    <w:p w:rsidR="001A52A5" w:rsidRDefault="001A52A5" w:rsidP="00AF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2A5" w:rsidRDefault="001A52A5" w:rsidP="00AF00E0">
      <w:r>
        <w:separator/>
      </w:r>
    </w:p>
  </w:footnote>
  <w:footnote w:type="continuationSeparator" w:id="0">
    <w:p w:rsidR="001A52A5" w:rsidRDefault="001A52A5" w:rsidP="00AF0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CB6" w:rsidRPr="008B6973" w:rsidRDefault="005C1CB6" w:rsidP="008B6973">
    <w:pPr>
      <w:pStyle w:val="af3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3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2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>
    <w:nsid w:val="001F5EBD"/>
    <w:multiLevelType w:val="hybridMultilevel"/>
    <w:tmpl w:val="95C2B4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171C1E"/>
    <w:multiLevelType w:val="hybridMultilevel"/>
    <w:tmpl w:val="D05E2478"/>
    <w:lvl w:ilvl="0" w:tplc="58BCBC6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04F840AE"/>
    <w:multiLevelType w:val="hybridMultilevel"/>
    <w:tmpl w:val="3E54A670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79E7728"/>
    <w:multiLevelType w:val="hybridMultilevel"/>
    <w:tmpl w:val="08C82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08491B2F"/>
    <w:multiLevelType w:val="hybridMultilevel"/>
    <w:tmpl w:val="BFF6CDD0"/>
    <w:lvl w:ilvl="0" w:tplc="2C5AEA1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EC5AFAA0">
      <w:numFmt w:val="none"/>
      <w:lvlText w:val=""/>
      <w:lvlJc w:val="left"/>
      <w:pPr>
        <w:tabs>
          <w:tab w:val="num" w:pos="360"/>
        </w:tabs>
      </w:pPr>
    </w:lvl>
    <w:lvl w:ilvl="2" w:tplc="99B42B66">
      <w:numFmt w:val="none"/>
      <w:lvlText w:val=""/>
      <w:lvlJc w:val="left"/>
      <w:pPr>
        <w:tabs>
          <w:tab w:val="num" w:pos="360"/>
        </w:tabs>
      </w:pPr>
    </w:lvl>
    <w:lvl w:ilvl="3" w:tplc="429842B8">
      <w:numFmt w:val="none"/>
      <w:lvlText w:val=""/>
      <w:lvlJc w:val="left"/>
      <w:pPr>
        <w:tabs>
          <w:tab w:val="num" w:pos="360"/>
        </w:tabs>
      </w:pPr>
    </w:lvl>
    <w:lvl w:ilvl="4" w:tplc="E9445262">
      <w:numFmt w:val="none"/>
      <w:lvlText w:val=""/>
      <w:lvlJc w:val="left"/>
      <w:pPr>
        <w:tabs>
          <w:tab w:val="num" w:pos="360"/>
        </w:tabs>
      </w:pPr>
    </w:lvl>
    <w:lvl w:ilvl="5" w:tplc="CDDAE3DC">
      <w:numFmt w:val="none"/>
      <w:lvlText w:val=""/>
      <w:lvlJc w:val="left"/>
      <w:pPr>
        <w:tabs>
          <w:tab w:val="num" w:pos="360"/>
        </w:tabs>
      </w:pPr>
    </w:lvl>
    <w:lvl w:ilvl="6" w:tplc="EA3EEA94">
      <w:numFmt w:val="none"/>
      <w:lvlText w:val=""/>
      <w:lvlJc w:val="left"/>
      <w:pPr>
        <w:tabs>
          <w:tab w:val="num" w:pos="360"/>
        </w:tabs>
      </w:pPr>
    </w:lvl>
    <w:lvl w:ilvl="7" w:tplc="E8BE8326">
      <w:numFmt w:val="none"/>
      <w:lvlText w:val=""/>
      <w:lvlJc w:val="left"/>
      <w:pPr>
        <w:tabs>
          <w:tab w:val="num" w:pos="360"/>
        </w:tabs>
      </w:pPr>
    </w:lvl>
    <w:lvl w:ilvl="8" w:tplc="E5ACA38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0A947E03"/>
    <w:multiLevelType w:val="hybridMultilevel"/>
    <w:tmpl w:val="BEC4E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BE508FB"/>
    <w:multiLevelType w:val="hybridMultilevel"/>
    <w:tmpl w:val="2B78F65E"/>
    <w:lvl w:ilvl="0" w:tplc="A476B68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5">
    <w:nsid w:val="16AF6FB9"/>
    <w:multiLevelType w:val="multilevel"/>
    <w:tmpl w:val="3740D92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34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abstractNum w:abstractNumId="26">
    <w:nsid w:val="1A1E1B5E"/>
    <w:multiLevelType w:val="hybridMultilevel"/>
    <w:tmpl w:val="96BE7434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1E7C3FDF"/>
    <w:multiLevelType w:val="hybridMultilevel"/>
    <w:tmpl w:val="98D4A954"/>
    <w:lvl w:ilvl="0" w:tplc="94E82F16">
      <w:start w:val="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0FD508C"/>
    <w:multiLevelType w:val="multilevel"/>
    <w:tmpl w:val="9B92A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25270B81"/>
    <w:multiLevelType w:val="hybridMultilevel"/>
    <w:tmpl w:val="2068A7BC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1">
    <w:nsid w:val="279F3EE4"/>
    <w:multiLevelType w:val="hybridMultilevel"/>
    <w:tmpl w:val="9BDCE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7B04E08"/>
    <w:multiLevelType w:val="hybridMultilevel"/>
    <w:tmpl w:val="855C9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40016D"/>
    <w:multiLevelType w:val="hybridMultilevel"/>
    <w:tmpl w:val="2F4A84B0"/>
    <w:lvl w:ilvl="0" w:tplc="FFFFFFFF">
      <w:start w:val="1"/>
      <w:numFmt w:val="russianLower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696482D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8583ADB"/>
    <w:multiLevelType w:val="hybridMultilevel"/>
    <w:tmpl w:val="519C68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A7B35B5"/>
    <w:multiLevelType w:val="hybridMultilevel"/>
    <w:tmpl w:val="D6BA3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EB4515D"/>
    <w:multiLevelType w:val="hybridMultilevel"/>
    <w:tmpl w:val="249E184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41575F0B"/>
    <w:multiLevelType w:val="hybridMultilevel"/>
    <w:tmpl w:val="CAE0988A"/>
    <w:lvl w:ilvl="0" w:tplc="035634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42516367"/>
    <w:multiLevelType w:val="hybridMultilevel"/>
    <w:tmpl w:val="40F2F3F6"/>
    <w:lvl w:ilvl="0" w:tplc="DB0294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0C29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92DC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82CF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CCA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6B6A3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1ECB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D4A5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D8A1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6AF60EB"/>
    <w:multiLevelType w:val="hybridMultilevel"/>
    <w:tmpl w:val="4830B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674896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BD2754"/>
    <w:multiLevelType w:val="hybridMultilevel"/>
    <w:tmpl w:val="B26C7A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>
    <w:nsid w:val="600D13A3"/>
    <w:multiLevelType w:val="hybridMultilevel"/>
    <w:tmpl w:val="2C7C037E"/>
    <w:lvl w:ilvl="0" w:tplc="FFFFFFFF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44">
    <w:nsid w:val="68B54497"/>
    <w:multiLevelType w:val="hybridMultilevel"/>
    <w:tmpl w:val="CBD67B7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6EA21B12"/>
    <w:multiLevelType w:val="hybridMultilevel"/>
    <w:tmpl w:val="1E82BF40"/>
    <w:lvl w:ilvl="0" w:tplc="6E30AB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C5531F"/>
    <w:multiLevelType w:val="hybridMultilevel"/>
    <w:tmpl w:val="B26C7A38"/>
    <w:lvl w:ilvl="0" w:tplc="04190001">
      <w:start w:val="1"/>
      <w:numFmt w:val="decimal"/>
      <w:lvlText w:val="%1."/>
      <w:lvlJc w:val="left"/>
      <w:pPr>
        <w:ind w:left="502" w:hanging="360"/>
      </w:pPr>
    </w:lvl>
    <w:lvl w:ilvl="1" w:tplc="04190003" w:tentative="1">
      <w:start w:val="1"/>
      <w:numFmt w:val="lowerLetter"/>
      <w:lvlText w:val="%2."/>
      <w:lvlJc w:val="left"/>
      <w:pPr>
        <w:ind w:left="1222" w:hanging="360"/>
      </w:pPr>
    </w:lvl>
    <w:lvl w:ilvl="2" w:tplc="04190005" w:tentative="1">
      <w:start w:val="1"/>
      <w:numFmt w:val="lowerRoman"/>
      <w:lvlText w:val="%3."/>
      <w:lvlJc w:val="right"/>
      <w:pPr>
        <w:ind w:left="1942" w:hanging="180"/>
      </w:pPr>
    </w:lvl>
    <w:lvl w:ilvl="3" w:tplc="04190001" w:tentative="1">
      <w:start w:val="1"/>
      <w:numFmt w:val="decimal"/>
      <w:lvlText w:val="%4."/>
      <w:lvlJc w:val="left"/>
      <w:pPr>
        <w:ind w:left="2662" w:hanging="360"/>
      </w:pPr>
    </w:lvl>
    <w:lvl w:ilvl="4" w:tplc="04190003" w:tentative="1">
      <w:start w:val="1"/>
      <w:numFmt w:val="lowerLetter"/>
      <w:lvlText w:val="%5."/>
      <w:lvlJc w:val="left"/>
      <w:pPr>
        <w:ind w:left="3382" w:hanging="360"/>
      </w:pPr>
    </w:lvl>
    <w:lvl w:ilvl="5" w:tplc="04190005" w:tentative="1">
      <w:start w:val="1"/>
      <w:numFmt w:val="lowerRoman"/>
      <w:lvlText w:val="%6."/>
      <w:lvlJc w:val="right"/>
      <w:pPr>
        <w:ind w:left="4102" w:hanging="180"/>
      </w:pPr>
    </w:lvl>
    <w:lvl w:ilvl="6" w:tplc="04190001" w:tentative="1">
      <w:start w:val="1"/>
      <w:numFmt w:val="decimal"/>
      <w:lvlText w:val="%7."/>
      <w:lvlJc w:val="left"/>
      <w:pPr>
        <w:ind w:left="4822" w:hanging="360"/>
      </w:pPr>
    </w:lvl>
    <w:lvl w:ilvl="7" w:tplc="04190003" w:tentative="1">
      <w:start w:val="1"/>
      <w:numFmt w:val="lowerLetter"/>
      <w:lvlText w:val="%8."/>
      <w:lvlJc w:val="left"/>
      <w:pPr>
        <w:ind w:left="5542" w:hanging="360"/>
      </w:pPr>
    </w:lvl>
    <w:lvl w:ilvl="8" w:tplc="04190005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>
    <w:nsid w:val="7E891880"/>
    <w:multiLevelType w:val="hybridMultilevel"/>
    <w:tmpl w:val="5DBA2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46"/>
  </w:num>
  <w:num w:numId="3">
    <w:abstractNumId w:val="42"/>
  </w:num>
  <w:num w:numId="4">
    <w:abstractNumId w:val="33"/>
  </w:num>
  <w:num w:numId="5">
    <w:abstractNumId w:val="22"/>
  </w:num>
  <w:num w:numId="6">
    <w:abstractNumId w:val="17"/>
  </w:num>
  <w:num w:numId="7">
    <w:abstractNumId w:val="41"/>
  </w:num>
  <w:num w:numId="8">
    <w:abstractNumId w:val="40"/>
  </w:num>
  <w:num w:numId="9">
    <w:abstractNumId w:val="32"/>
  </w:num>
  <w:num w:numId="10">
    <w:abstractNumId w:val="34"/>
  </w:num>
  <w:num w:numId="11">
    <w:abstractNumId w:val="0"/>
  </w:num>
  <w:num w:numId="12">
    <w:abstractNumId w:val="1"/>
  </w:num>
  <w:num w:numId="13">
    <w:abstractNumId w:val="5"/>
  </w:num>
  <w:num w:numId="14">
    <w:abstractNumId w:val="6"/>
  </w:num>
  <w:num w:numId="15">
    <w:abstractNumId w:val="7"/>
  </w:num>
  <w:num w:numId="16">
    <w:abstractNumId w:val="11"/>
  </w:num>
  <w:num w:numId="17">
    <w:abstractNumId w:val="12"/>
  </w:num>
  <w:num w:numId="18">
    <w:abstractNumId w:val="13"/>
  </w:num>
  <w:num w:numId="19">
    <w:abstractNumId w:val="14"/>
  </w:num>
  <w:num w:numId="20">
    <w:abstractNumId w:val="15"/>
  </w:num>
  <w:num w:numId="21">
    <w:abstractNumId w:val="45"/>
  </w:num>
  <w:num w:numId="22">
    <w:abstractNumId w:val="38"/>
  </w:num>
  <w:num w:numId="23">
    <w:abstractNumId w:val="3"/>
  </w:num>
  <w:num w:numId="24">
    <w:abstractNumId w:val="4"/>
  </w:num>
  <w:num w:numId="25">
    <w:abstractNumId w:val="8"/>
  </w:num>
  <w:num w:numId="26">
    <w:abstractNumId w:val="9"/>
  </w:num>
  <w:num w:numId="27">
    <w:abstractNumId w:val="30"/>
  </w:num>
  <w:num w:numId="28">
    <w:abstractNumId w:val="31"/>
  </w:num>
  <w:num w:numId="29">
    <w:abstractNumId w:val="23"/>
  </w:num>
  <w:num w:numId="30">
    <w:abstractNumId w:val="29"/>
  </w:num>
  <w:num w:numId="31">
    <w:abstractNumId w:val="18"/>
  </w:num>
  <w:num w:numId="32">
    <w:abstractNumId w:val="36"/>
  </w:num>
  <w:num w:numId="33">
    <w:abstractNumId w:val="20"/>
  </w:num>
  <w:num w:numId="34">
    <w:abstractNumId w:val="25"/>
  </w:num>
  <w:num w:numId="35">
    <w:abstractNumId w:val="43"/>
  </w:num>
  <w:num w:numId="36">
    <w:abstractNumId w:val="44"/>
  </w:num>
  <w:num w:numId="37">
    <w:abstractNumId w:val="19"/>
  </w:num>
  <w:num w:numId="38">
    <w:abstractNumId w:val="39"/>
  </w:num>
  <w:num w:numId="39">
    <w:abstractNumId w:val="37"/>
  </w:num>
  <w:num w:numId="40">
    <w:abstractNumId w:val="26"/>
  </w:num>
  <w:num w:numId="41">
    <w:abstractNumId w:val="47"/>
  </w:num>
  <w:num w:numId="42">
    <w:abstractNumId w:val="16"/>
  </w:num>
  <w:num w:numId="43">
    <w:abstractNumId w:val="35"/>
  </w:num>
  <w:num w:numId="44">
    <w:abstractNumId w:val="21"/>
  </w:num>
  <w:num w:numId="45">
    <w:abstractNumId w:val="24"/>
  </w:num>
  <w:num w:numId="46">
    <w:abstractNumId w:val="27"/>
  </w:num>
  <w:num w:numId="47">
    <w:abstractNumId w:val="2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efaultTabStop w:val="708"/>
  <w:drawingGridHorizontalSpacing w:val="140"/>
  <w:displayHorizontalDrawingGridEvery w:val="2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C597A"/>
    <w:rsid w:val="000055ED"/>
    <w:rsid w:val="00005EF9"/>
    <w:rsid w:val="00010612"/>
    <w:rsid w:val="000109AD"/>
    <w:rsid w:val="00010B2E"/>
    <w:rsid w:val="0001721D"/>
    <w:rsid w:val="00017251"/>
    <w:rsid w:val="000249BA"/>
    <w:rsid w:val="00027B54"/>
    <w:rsid w:val="00027DA6"/>
    <w:rsid w:val="00030A5C"/>
    <w:rsid w:val="000320FB"/>
    <w:rsid w:val="000326F2"/>
    <w:rsid w:val="000510D6"/>
    <w:rsid w:val="000520BB"/>
    <w:rsid w:val="00052C24"/>
    <w:rsid w:val="0005326E"/>
    <w:rsid w:val="00057F15"/>
    <w:rsid w:val="000632DF"/>
    <w:rsid w:val="00065EFA"/>
    <w:rsid w:val="00066711"/>
    <w:rsid w:val="00066EE9"/>
    <w:rsid w:val="000756F4"/>
    <w:rsid w:val="00075731"/>
    <w:rsid w:val="00082872"/>
    <w:rsid w:val="00083368"/>
    <w:rsid w:val="00092804"/>
    <w:rsid w:val="00094977"/>
    <w:rsid w:val="000958A1"/>
    <w:rsid w:val="00095CB3"/>
    <w:rsid w:val="000A5DFA"/>
    <w:rsid w:val="000B19A7"/>
    <w:rsid w:val="000B417E"/>
    <w:rsid w:val="000B66BE"/>
    <w:rsid w:val="000C7EEE"/>
    <w:rsid w:val="000D3466"/>
    <w:rsid w:val="000D3506"/>
    <w:rsid w:val="000E1156"/>
    <w:rsid w:val="000E70C4"/>
    <w:rsid w:val="000E7D86"/>
    <w:rsid w:val="000F3064"/>
    <w:rsid w:val="00101CF2"/>
    <w:rsid w:val="001061E5"/>
    <w:rsid w:val="00114407"/>
    <w:rsid w:val="00117BF4"/>
    <w:rsid w:val="001253B1"/>
    <w:rsid w:val="001259D2"/>
    <w:rsid w:val="00127709"/>
    <w:rsid w:val="001369B5"/>
    <w:rsid w:val="001375BE"/>
    <w:rsid w:val="00147E22"/>
    <w:rsid w:val="00150CB1"/>
    <w:rsid w:val="00150FEA"/>
    <w:rsid w:val="0015183B"/>
    <w:rsid w:val="00155A45"/>
    <w:rsid w:val="00160DE3"/>
    <w:rsid w:val="00161155"/>
    <w:rsid w:val="00167EBA"/>
    <w:rsid w:val="00174C71"/>
    <w:rsid w:val="001769CB"/>
    <w:rsid w:val="001835BB"/>
    <w:rsid w:val="001839F9"/>
    <w:rsid w:val="0018713A"/>
    <w:rsid w:val="001876AE"/>
    <w:rsid w:val="001909D5"/>
    <w:rsid w:val="00192D25"/>
    <w:rsid w:val="001939CE"/>
    <w:rsid w:val="00195AD6"/>
    <w:rsid w:val="001967E5"/>
    <w:rsid w:val="00196AE4"/>
    <w:rsid w:val="00197E23"/>
    <w:rsid w:val="001A1615"/>
    <w:rsid w:val="001A164E"/>
    <w:rsid w:val="001A3138"/>
    <w:rsid w:val="001A33A5"/>
    <w:rsid w:val="001A52A5"/>
    <w:rsid w:val="001C17E5"/>
    <w:rsid w:val="001C2993"/>
    <w:rsid w:val="001C2AFD"/>
    <w:rsid w:val="001C5D76"/>
    <w:rsid w:val="001D4AF3"/>
    <w:rsid w:val="001E1804"/>
    <w:rsid w:val="001E30E0"/>
    <w:rsid w:val="001E6C83"/>
    <w:rsid w:val="001F45C2"/>
    <w:rsid w:val="001F6C1C"/>
    <w:rsid w:val="00212122"/>
    <w:rsid w:val="00217D57"/>
    <w:rsid w:val="00230A2D"/>
    <w:rsid w:val="00233B3C"/>
    <w:rsid w:val="00233EB1"/>
    <w:rsid w:val="002351BD"/>
    <w:rsid w:val="00237DCE"/>
    <w:rsid w:val="00241284"/>
    <w:rsid w:val="00242C93"/>
    <w:rsid w:val="0025457A"/>
    <w:rsid w:val="00260602"/>
    <w:rsid w:val="00272CDD"/>
    <w:rsid w:val="00283185"/>
    <w:rsid w:val="00284D9C"/>
    <w:rsid w:val="0028512C"/>
    <w:rsid w:val="00294226"/>
    <w:rsid w:val="002953C4"/>
    <w:rsid w:val="002A1EC3"/>
    <w:rsid w:val="002B33C8"/>
    <w:rsid w:val="002C066D"/>
    <w:rsid w:val="002C55AF"/>
    <w:rsid w:val="002D36F8"/>
    <w:rsid w:val="002D4155"/>
    <w:rsid w:val="002D4C49"/>
    <w:rsid w:val="002E4DC8"/>
    <w:rsid w:val="002E7E11"/>
    <w:rsid w:val="003126C2"/>
    <w:rsid w:val="00312EA5"/>
    <w:rsid w:val="00312FE0"/>
    <w:rsid w:val="003142A7"/>
    <w:rsid w:val="003249E6"/>
    <w:rsid w:val="0034041B"/>
    <w:rsid w:val="0034209D"/>
    <w:rsid w:val="00342755"/>
    <w:rsid w:val="00345CA0"/>
    <w:rsid w:val="0034646A"/>
    <w:rsid w:val="00350AB3"/>
    <w:rsid w:val="00351A69"/>
    <w:rsid w:val="0035434F"/>
    <w:rsid w:val="00372B24"/>
    <w:rsid w:val="00376EAC"/>
    <w:rsid w:val="0037712E"/>
    <w:rsid w:val="003814DC"/>
    <w:rsid w:val="00383188"/>
    <w:rsid w:val="00384F76"/>
    <w:rsid w:val="003A0A6F"/>
    <w:rsid w:val="003A277C"/>
    <w:rsid w:val="003A2D16"/>
    <w:rsid w:val="003A62B4"/>
    <w:rsid w:val="003A6C0C"/>
    <w:rsid w:val="003B3EE9"/>
    <w:rsid w:val="003B4976"/>
    <w:rsid w:val="003C16E2"/>
    <w:rsid w:val="003C2367"/>
    <w:rsid w:val="003C2B42"/>
    <w:rsid w:val="003C6496"/>
    <w:rsid w:val="003C663C"/>
    <w:rsid w:val="003D4EF7"/>
    <w:rsid w:val="003D7D8E"/>
    <w:rsid w:val="003E751E"/>
    <w:rsid w:val="003F4FF9"/>
    <w:rsid w:val="004002E0"/>
    <w:rsid w:val="004032D3"/>
    <w:rsid w:val="00405316"/>
    <w:rsid w:val="00405F1C"/>
    <w:rsid w:val="00407509"/>
    <w:rsid w:val="00407DF5"/>
    <w:rsid w:val="00413392"/>
    <w:rsid w:val="00414E2E"/>
    <w:rsid w:val="0043271E"/>
    <w:rsid w:val="00435B59"/>
    <w:rsid w:val="00441490"/>
    <w:rsid w:val="00441C0F"/>
    <w:rsid w:val="0044228F"/>
    <w:rsid w:val="00444225"/>
    <w:rsid w:val="00451901"/>
    <w:rsid w:val="004743A5"/>
    <w:rsid w:val="00476AB1"/>
    <w:rsid w:val="00480989"/>
    <w:rsid w:val="00483A35"/>
    <w:rsid w:val="0048428C"/>
    <w:rsid w:val="004846CC"/>
    <w:rsid w:val="004847F2"/>
    <w:rsid w:val="00493075"/>
    <w:rsid w:val="00497ED2"/>
    <w:rsid w:val="004A4110"/>
    <w:rsid w:val="004B4576"/>
    <w:rsid w:val="004C0405"/>
    <w:rsid w:val="004C169D"/>
    <w:rsid w:val="004C6CC5"/>
    <w:rsid w:val="004D56A3"/>
    <w:rsid w:val="004E7917"/>
    <w:rsid w:val="00503561"/>
    <w:rsid w:val="0050474E"/>
    <w:rsid w:val="00507DC5"/>
    <w:rsid w:val="00511E1D"/>
    <w:rsid w:val="00515BE7"/>
    <w:rsid w:val="0052100B"/>
    <w:rsid w:val="005228DA"/>
    <w:rsid w:val="005261B9"/>
    <w:rsid w:val="005369DF"/>
    <w:rsid w:val="00546836"/>
    <w:rsid w:val="0055215C"/>
    <w:rsid w:val="0055362F"/>
    <w:rsid w:val="005604E8"/>
    <w:rsid w:val="005623E0"/>
    <w:rsid w:val="00562604"/>
    <w:rsid w:val="00565AE6"/>
    <w:rsid w:val="00565D60"/>
    <w:rsid w:val="005769CB"/>
    <w:rsid w:val="005822EB"/>
    <w:rsid w:val="00594D13"/>
    <w:rsid w:val="00596642"/>
    <w:rsid w:val="005A1A5B"/>
    <w:rsid w:val="005A2DBB"/>
    <w:rsid w:val="005A562B"/>
    <w:rsid w:val="005A5EDF"/>
    <w:rsid w:val="005B2D73"/>
    <w:rsid w:val="005C1CB6"/>
    <w:rsid w:val="005C38B2"/>
    <w:rsid w:val="005D47B0"/>
    <w:rsid w:val="005E1742"/>
    <w:rsid w:val="005E2C17"/>
    <w:rsid w:val="005E49C1"/>
    <w:rsid w:val="005F10EE"/>
    <w:rsid w:val="00600638"/>
    <w:rsid w:val="00611A73"/>
    <w:rsid w:val="00611B70"/>
    <w:rsid w:val="006151BE"/>
    <w:rsid w:val="00621032"/>
    <w:rsid w:val="00621F62"/>
    <w:rsid w:val="006242B7"/>
    <w:rsid w:val="0062615E"/>
    <w:rsid w:val="00626E4A"/>
    <w:rsid w:val="00632B56"/>
    <w:rsid w:val="00633032"/>
    <w:rsid w:val="0063327E"/>
    <w:rsid w:val="00633B20"/>
    <w:rsid w:val="006343D0"/>
    <w:rsid w:val="006404DE"/>
    <w:rsid w:val="006508A9"/>
    <w:rsid w:val="006577BE"/>
    <w:rsid w:val="0066149E"/>
    <w:rsid w:val="00661D04"/>
    <w:rsid w:val="00665200"/>
    <w:rsid w:val="006725A2"/>
    <w:rsid w:val="00672E84"/>
    <w:rsid w:val="0067586E"/>
    <w:rsid w:val="00675FCE"/>
    <w:rsid w:val="00676B81"/>
    <w:rsid w:val="006779A0"/>
    <w:rsid w:val="00677EAD"/>
    <w:rsid w:val="00681D9C"/>
    <w:rsid w:val="006B0511"/>
    <w:rsid w:val="006B5319"/>
    <w:rsid w:val="006C3C31"/>
    <w:rsid w:val="006C5667"/>
    <w:rsid w:val="006D07B0"/>
    <w:rsid w:val="006D6E94"/>
    <w:rsid w:val="006E0BC0"/>
    <w:rsid w:val="006E1BF1"/>
    <w:rsid w:val="006E2F0C"/>
    <w:rsid w:val="006F324F"/>
    <w:rsid w:val="006F3D98"/>
    <w:rsid w:val="006F7095"/>
    <w:rsid w:val="006F7CC9"/>
    <w:rsid w:val="007024B5"/>
    <w:rsid w:val="0070583A"/>
    <w:rsid w:val="0070715C"/>
    <w:rsid w:val="007134BB"/>
    <w:rsid w:val="00715FDA"/>
    <w:rsid w:val="007251F7"/>
    <w:rsid w:val="00727DA6"/>
    <w:rsid w:val="00732BCB"/>
    <w:rsid w:val="007407B4"/>
    <w:rsid w:val="0075000D"/>
    <w:rsid w:val="007508FD"/>
    <w:rsid w:val="0075194B"/>
    <w:rsid w:val="00753624"/>
    <w:rsid w:val="00753695"/>
    <w:rsid w:val="00766B78"/>
    <w:rsid w:val="00771127"/>
    <w:rsid w:val="00773D04"/>
    <w:rsid w:val="007819B0"/>
    <w:rsid w:val="00782A70"/>
    <w:rsid w:val="007917D7"/>
    <w:rsid w:val="007A09A7"/>
    <w:rsid w:val="007A11E0"/>
    <w:rsid w:val="007A7A01"/>
    <w:rsid w:val="007B3C32"/>
    <w:rsid w:val="007B7323"/>
    <w:rsid w:val="007C327F"/>
    <w:rsid w:val="007C695B"/>
    <w:rsid w:val="007C7A38"/>
    <w:rsid w:val="007D2D2A"/>
    <w:rsid w:val="007E1191"/>
    <w:rsid w:val="007E18F9"/>
    <w:rsid w:val="007E24E4"/>
    <w:rsid w:val="007E5AD2"/>
    <w:rsid w:val="007F127E"/>
    <w:rsid w:val="007F5177"/>
    <w:rsid w:val="007F7536"/>
    <w:rsid w:val="00821208"/>
    <w:rsid w:val="00821968"/>
    <w:rsid w:val="00831953"/>
    <w:rsid w:val="00841223"/>
    <w:rsid w:val="00853AF5"/>
    <w:rsid w:val="00854E59"/>
    <w:rsid w:val="00855B3A"/>
    <w:rsid w:val="008616B5"/>
    <w:rsid w:val="008623CD"/>
    <w:rsid w:val="0086371E"/>
    <w:rsid w:val="0087070D"/>
    <w:rsid w:val="008746C3"/>
    <w:rsid w:val="008840A6"/>
    <w:rsid w:val="00885D71"/>
    <w:rsid w:val="008926B1"/>
    <w:rsid w:val="0089349F"/>
    <w:rsid w:val="00895188"/>
    <w:rsid w:val="008A090A"/>
    <w:rsid w:val="008A5F7E"/>
    <w:rsid w:val="008B6973"/>
    <w:rsid w:val="008D0578"/>
    <w:rsid w:val="008D22E4"/>
    <w:rsid w:val="008D36A1"/>
    <w:rsid w:val="008D5657"/>
    <w:rsid w:val="008D708F"/>
    <w:rsid w:val="008E0F0C"/>
    <w:rsid w:val="008E4C5F"/>
    <w:rsid w:val="008F196F"/>
    <w:rsid w:val="008F26F6"/>
    <w:rsid w:val="008F4B60"/>
    <w:rsid w:val="008F5BAC"/>
    <w:rsid w:val="008F7F73"/>
    <w:rsid w:val="009022B4"/>
    <w:rsid w:val="00903477"/>
    <w:rsid w:val="0090487A"/>
    <w:rsid w:val="00910732"/>
    <w:rsid w:val="00915A13"/>
    <w:rsid w:val="00923027"/>
    <w:rsid w:val="00925078"/>
    <w:rsid w:val="00926A73"/>
    <w:rsid w:val="00927226"/>
    <w:rsid w:val="009325DB"/>
    <w:rsid w:val="00937632"/>
    <w:rsid w:val="00941F09"/>
    <w:rsid w:val="009420F1"/>
    <w:rsid w:val="00944BC3"/>
    <w:rsid w:val="009517A4"/>
    <w:rsid w:val="00953E45"/>
    <w:rsid w:val="00963D94"/>
    <w:rsid w:val="00966722"/>
    <w:rsid w:val="00973EA6"/>
    <w:rsid w:val="0098057A"/>
    <w:rsid w:val="009856F6"/>
    <w:rsid w:val="00996510"/>
    <w:rsid w:val="00996E90"/>
    <w:rsid w:val="009973B4"/>
    <w:rsid w:val="009A5CDD"/>
    <w:rsid w:val="009B0EE0"/>
    <w:rsid w:val="009C3F45"/>
    <w:rsid w:val="009D1515"/>
    <w:rsid w:val="009D1E8A"/>
    <w:rsid w:val="009D3FEA"/>
    <w:rsid w:val="009D7540"/>
    <w:rsid w:val="009E00BE"/>
    <w:rsid w:val="009E0474"/>
    <w:rsid w:val="009E16B5"/>
    <w:rsid w:val="009E3F63"/>
    <w:rsid w:val="009F6163"/>
    <w:rsid w:val="00A02E71"/>
    <w:rsid w:val="00A14012"/>
    <w:rsid w:val="00A20F25"/>
    <w:rsid w:val="00A21149"/>
    <w:rsid w:val="00A31DAD"/>
    <w:rsid w:val="00A321B1"/>
    <w:rsid w:val="00A3711B"/>
    <w:rsid w:val="00A372AB"/>
    <w:rsid w:val="00A4409C"/>
    <w:rsid w:val="00A50477"/>
    <w:rsid w:val="00A50850"/>
    <w:rsid w:val="00A54C0D"/>
    <w:rsid w:val="00A56A07"/>
    <w:rsid w:val="00A60977"/>
    <w:rsid w:val="00A62E32"/>
    <w:rsid w:val="00A75664"/>
    <w:rsid w:val="00A83103"/>
    <w:rsid w:val="00A90558"/>
    <w:rsid w:val="00AA0B8F"/>
    <w:rsid w:val="00AA1530"/>
    <w:rsid w:val="00AA27BD"/>
    <w:rsid w:val="00AA3C9A"/>
    <w:rsid w:val="00AA6D57"/>
    <w:rsid w:val="00AB07BF"/>
    <w:rsid w:val="00AB6FD2"/>
    <w:rsid w:val="00AB737B"/>
    <w:rsid w:val="00AB7393"/>
    <w:rsid w:val="00AC114E"/>
    <w:rsid w:val="00AC60CE"/>
    <w:rsid w:val="00AD2409"/>
    <w:rsid w:val="00AD3DBC"/>
    <w:rsid w:val="00AD764C"/>
    <w:rsid w:val="00AF00E0"/>
    <w:rsid w:val="00AF2480"/>
    <w:rsid w:val="00AF2E1D"/>
    <w:rsid w:val="00AF5568"/>
    <w:rsid w:val="00AF577E"/>
    <w:rsid w:val="00AF6108"/>
    <w:rsid w:val="00B00670"/>
    <w:rsid w:val="00B01D00"/>
    <w:rsid w:val="00B17FA4"/>
    <w:rsid w:val="00B25663"/>
    <w:rsid w:val="00B25764"/>
    <w:rsid w:val="00B25EA6"/>
    <w:rsid w:val="00B3225E"/>
    <w:rsid w:val="00B36E07"/>
    <w:rsid w:val="00B372DF"/>
    <w:rsid w:val="00B5006C"/>
    <w:rsid w:val="00B52145"/>
    <w:rsid w:val="00B54AB3"/>
    <w:rsid w:val="00B60E5D"/>
    <w:rsid w:val="00B61C3A"/>
    <w:rsid w:val="00B654B8"/>
    <w:rsid w:val="00B668F4"/>
    <w:rsid w:val="00B7072E"/>
    <w:rsid w:val="00B725F4"/>
    <w:rsid w:val="00B73703"/>
    <w:rsid w:val="00B746C2"/>
    <w:rsid w:val="00B7472D"/>
    <w:rsid w:val="00B8003C"/>
    <w:rsid w:val="00B803BB"/>
    <w:rsid w:val="00B81A0A"/>
    <w:rsid w:val="00B820FE"/>
    <w:rsid w:val="00B84F55"/>
    <w:rsid w:val="00B8751E"/>
    <w:rsid w:val="00B969EC"/>
    <w:rsid w:val="00BA0075"/>
    <w:rsid w:val="00BA7FDC"/>
    <w:rsid w:val="00BB24C7"/>
    <w:rsid w:val="00BB6AB0"/>
    <w:rsid w:val="00BC21B4"/>
    <w:rsid w:val="00BC30FA"/>
    <w:rsid w:val="00BC650F"/>
    <w:rsid w:val="00BD0AF0"/>
    <w:rsid w:val="00BD2A98"/>
    <w:rsid w:val="00BD55E7"/>
    <w:rsid w:val="00BD78F2"/>
    <w:rsid w:val="00BE211F"/>
    <w:rsid w:val="00BE6852"/>
    <w:rsid w:val="00BF1211"/>
    <w:rsid w:val="00BF2786"/>
    <w:rsid w:val="00BF3562"/>
    <w:rsid w:val="00BF4A00"/>
    <w:rsid w:val="00C0207A"/>
    <w:rsid w:val="00C02FF5"/>
    <w:rsid w:val="00C1089D"/>
    <w:rsid w:val="00C16D44"/>
    <w:rsid w:val="00C213C4"/>
    <w:rsid w:val="00C21F89"/>
    <w:rsid w:val="00C40D30"/>
    <w:rsid w:val="00C44361"/>
    <w:rsid w:val="00C503FE"/>
    <w:rsid w:val="00C505EB"/>
    <w:rsid w:val="00C5063B"/>
    <w:rsid w:val="00C51379"/>
    <w:rsid w:val="00C614F0"/>
    <w:rsid w:val="00C63D66"/>
    <w:rsid w:val="00C71E0C"/>
    <w:rsid w:val="00C73B7C"/>
    <w:rsid w:val="00C74566"/>
    <w:rsid w:val="00C90AE3"/>
    <w:rsid w:val="00C93B28"/>
    <w:rsid w:val="00C93CA6"/>
    <w:rsid w:val="00CA10AE"/>
    <w:rsid w:val="00CA138F"/>
    <w:rsid w:val="00CA45E3"/>
    <w:rsid w:val="00CB2669"/>
    <w:rsid w:val="00CB2847"/>
    <w:rsid w:val="00CD3D5A"/>
    <w:rsid w:val="00CD6127"/>
    <w:rsid w:val="00CD619E"/>
    <w:rsid w:val="00CE2EFE"/>
    <w:rsid w:val="00CF112B"/>
    <w:rsid w:val="00D04C62"/>
    <w:rsid w:val="00D05790"/>
    <w:rsid w:val="00D05D7F"/>
    <w:rsid w:val="00D12FA0"/>
    <w:rsid w:val="00D14CEA"/>
    <w:rsid w:val="00D15735"/>
    <w:rsid w:val="00D16B00"/>
    <w:rsid w:val="00D20080"/>
    <w:rsid w:val="00D25279"/>
    <w:rsid w:val="00D262A0"/>
    <w:rsid w:val="00D35931"/>
    <w:rsid w:val="00D5091B"/>
    <w:rsid w:val="00D524C5"/>
    <w:rsid w:val="00D57084"/>
    <w:rsid w:val="00D64C8D"/>
    <w:rsid w:val="00D65A37"/>
    <w:rsid w:val="00D67171"/>
    <w:rsid w:val="00D67204"/>
    <w:rsid w:val="00D67539"/>
    <w:rsid w:val="00D73D0C"/>
    <w:rsid w:val="00D73F57"/>
    <w:rsid w:val="00D764F7"/>
    <w:rsid w:val="00D818E1"/>
    <w:rsid w:val="00D8752C"/>
    <w:rsid w:val="00DA12B7"/>
    <w:rsid w:val="00DA1F69"/>
    <w:rsid w:val="00DA20D6"/>
    <w:rsid w:val="00DB48DD"/>
    <w:rsid w:val="00DB4CF4"/>
    <w:rsid w:val="00DC0957"/>
    <w:rsid w:val="00DC25B7"/>
    <w:rsid w:val="00DC3C1E"/>
    <w:rsid w:val="00DC597A"/>
    <w:rsid w:val="00DC5C76"/>
    <w:rsid w:val="00DD4700"/>
    <w:rsid w:val="00DD532D"/>
    <w:rsid w:val="00DD708A"/>
    <w:rsid w:val="00DF19CD"/>
    <w:rsid w:val="00DF3043"/>
    <w:rsid w:val="00DF6E68"/>
    <w:rsid w:val="00E02D20"/>
    <w:rsid w:val="00E10479"/>
    <w:rsid w:val="00E14C64"/>
    <w:rsid w:val="00E22CF7"/>
    <w:rsid w:val="00E262E9"/>
    <w:rsid w:val="00E30BAA"/>
    <w:rsid w:val="00E41F37"/>
    <w:rsid w:val="00E4788B"/>
    <w:rsid w:val="00E57202"/>
    <w:rsid w:val="00E64DE0"/>
    <w:rsid w:val="00E66AF3"/>
    <w:rsid w:val="00E67457"/>
    <w:rsid w:val="00E67B68"/>
    <w:rsid w:val="00E67E83"/>
    <w:rsid w:val="00E71516"/>
    <w:rsid w:val="00E722B5"/>
    <w:rsid w:val="00E73853"/>
    <w:rsid w:val="00E754FC"/>
    <w:rsid w:val="00E86240"/>
    <w:rsid w:val="00E9146B"/>
    <w:rsid w:val="00E94579"/>
    <w:rsid w:val="00E95219"/>
    <w:rsid w:val="00EA0353"/>
    <w:rsid w:val="00EA0397"/>
    <w:rsid w:val="00EA0C6D"/>
    <w:rsid w:val="00EA61BC"/>
    <w:rsid w:val="00EA65D0"/>
    <w:rsid w:val="00EB0AA3"/>
    <w:rsid w:val="00EB12D5"/>
    <w:rsid w:val="00EB14C7"/>
    <w:rsid w:val="00EB7A53"/>
    <w:rsid w:val="00EC0D6D"/>
    <w:rsid w:val="00EC1D29"/>
    <w:rsid w:val="00EC1F1B"/>
    <w:rsid w:val="00EC40F1"/>
    <w:rsid w:val="00EC6142"/>
    <w:rsid w:val="00EC7370"/>
    <w:rsid w:val="00ED2332"/>
    <w:rsid w:val="00ED6CA1"/>
    <w:rsid w:val="00EE098F"/>
    <w:rsid w:val="00EE0C44"/>
    <w:rsid w:val="00EE2E32"/>
    <w:rsid w:val="00EE36B0"/>
    <w:rsid w:val="00EE6946"/>
    <w:rsid w:val="00EE7579"/>
    <w:rsid w:val="00EF0309"/>
    <w:rsid w:val="00EF4588"/>
    <w:rsid w:val="00EF5025"/>
    <w:rsid w:val="00EF6073"/>
    <w:rsid w:val="00EF7FB4"/>
    <w:rsid w:val="00F0176E"/>
    <w:rsid w:val="00F06F77"/>
    <w:rsid w:val="00F11408"/>
    <w:rsid w:val="00F12F96"/>
    <w:rsid w:val="00F14019"/>
    <w:rsid w:val="00F16C14"/>
    <w:rsid w:val="00F261EF"/>
    <w:rsid w:val="00F27D88"/>
    <w:rsid w:val="00F32B6B"/>
    <w:rsid w:val="00F32C8C"/>
    <w:rsid w:val="00F34182"/>
    <w:rsid w:val="00F36AD4"/>
    <w:rsid w:val="00F46EAA"/>
    <w:rsid w:val="00F52E9A"/>
    <w:rsid w:val="00F54101"/>
    <w:rsid w:val="00F56D0A"/>
    <w:rsid w:val="00F64921"/>
    <w:rsid w:val="00F73976"/>
    <w:rsid w:val="00F84600"/>
    <w:rsid w:val="00F84B7F"/>
    <w:rsid w:val="00F84F05"/>
    <w:rsid w:val="00F853B3"/>
    <w:rsid w:val="00F91495"/>
    <w:rsid w:val="00F94CD1"/>
    <w:rsid w:val="00F96931"/>
    <w:rsid w:val="00F96DE6"/>
    <w:rsid w:val="00FA52F2"/>
    <w:rsid w:val="00FA5C2D"/>
    <w:rsid w:val="00FA7EE6"/>
    <w:rsid w:val="00FB18AA"/>
    <w:rsid w:val="00FB73B9"/>
    <w:rsid w:val="00FC2767"/>
    <w:rsid w:val="00FC4B73"/>
    <w:rsid w:val="00FC5173"/>
    <w:rsid w:val="00FC56EB"/>
    <w:rsid w:val="00FD36FF"/>
    <w:rsid w:val="00FD4F0E"/>
    <w:rsid w:val="00FD745A"/>
    <w:rsid w:val="00FE17A1"/>
    <w:rsid w:val="00FE38A7"/>
    <w:rsid w:val="00FE3EBF"/>
    <w:rsid w:val="00FF0D56"/>
    <w:rsid w:val="00FF5F6F"/>
    <w:rsid w:val="00FF6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"/>
    <w:qFormat/>
    <w:rsid w:val="004D56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4">
    <w:name w:val="heading 4"/>
    <w:basedOn w:val="a"/>
    <w:next w:val="a"/>
    <w:link w:val="40"/>
    <w:uiPriority w:val="9"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7C695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"/>
    <w:rsid w:val="004D56A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"/>
    <w:semiHidden/>
    <w:rsid w:val="007C695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DC597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">
    <w:name w:val="Стиль По ширине2"/>
    <w:basedOn w:val="a"/>
    <w:autoRedefine/>
    <w:rsid w:val="004D56A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114407"/>
    <w:pPr>
      <w:tabs>
        <w:tab w:val="left" w:pos="560"/>
        <w:tab w:val="right" w:leader="dot" w:pos="9912"/>
      </w:tabs>
    </w:pPr>
    <w:rPr>
      <w:rFonts w:eastAsia="Times New Roman"/>
      <w:noProof/>
      <w:sz w:val="24"/>
      <w:szCs w:val="24"/>
    </w:rPr>
  </w:style>
  <w:style w:type="paragraph" w:styleId="a6">
    <w:name w:val="Title"/>
    <w:basedOn w:val="a"/>
    <w:next w:val="a"/>
    <w:link w:val="a7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7">
    <w:name w:val="Название Знак"/>
    <w:link w:val="a6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8">
    <w:name w:val="Оглавление!!!!"/>
    <w:basedOn w:val="a3"/>
    <w:link w:val="a9"/>
    <w:qFormat/>
    <w:rsid w:val="00E722B5"/>
    <w:pPr>
      <w:ind w:left="360" w:hanging="360"/>
    </w:pPr>
    <w:rPr>
      <w:b/>
    </w:rPr>
  </w:style>
  <w:style w:type="character" w:customStyle="1" w:styleId="a9">
    <w:name w:val="Оглавление!!!! Знак"/>
    <w:link w:val="a8"/>
    <w:rsid w:val="00E722B5"/>
    <w:rPr>
      <w:rFonts w:ascii="Times New Roman" w:hAnsi="Times New Roman"/>
      <w:b/>
      <w:sz w:val="28"/>
      <w:szCs w:val="28"/>
    </w:rPr>
  </w:style>
  <w:style w:type="paragraph" w:styleId="aa">
    <w:name w:val="TOC Heading"/>
    <w:basedOn w:val="1"/>
    <w:next w:val="a"/>
    <w:uiPriority w:val="39"/>
    <w:qFormat/>
    <w:rsid w:val="00E722B5"/>
    <w:pPr>
      <w:spacing w:line="276" w:lineRule="auto"/>
      <w:outlineLvl w:val="9"/>
    </w:pPr>
  </w:style>
  <w:style w:type="paragraph" w:styleId="ab">
    <w:name w:val="Balloon Text"/>
    <w:basedOn w:val="a"/>
    <w:link w:val="ac"/>
    <w:uiPriority w:val="99"/>
    <w:semiHidden/>
    <w:unhideWhenUsed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1835BB"/>
    <w:pPr>
      <w:tabs>
        <w:tab w:val="right" w:leader="dot" w:pos="9912"/>
      </w:tabs>
      <w:spacing w:after="100" w:line="276" w:lineRule="auto"/>
      <w:ind w:left="56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1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"/>
    <w:rsid w:val="005B2D7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"/>
    <w:link w:val="af4"/>
    <w:uiPriority w:val="99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No Spacing"/>
    <w:uiPriority w:val="1"/>
    <w:qFormat/>
    <w:rsid w:val="00821968"/>
    <w:rPr>
      <w:rFonts w:ascii="Times New Roman" w:hAnsi="Times New Roman"/>
      <w:sz w:val="28"/>
      <w:szCs w:val="28"/>
    </w:rPr>
  </w:style>
  <w:style w:type="paragraph" w:customStyle="1" w:styleId="13">
    <w:name w:val="1"/>
    <w:basedOn w:val="a"/>
    <w:rsid w:val="000756F4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1573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4">
    <w:name w:val="Обычный отступ1"/>
    <w:basedOn w:val="a"/>
    <w:rsid w:val="00D15735"/>
    <w:pPr>
      <w:suppressAutoHyphens/>
      <w:overflowPunct w:val="0"/>
      <w:autoSpaceDE w:val="0"/>
      <w:ind w:firstLine="964"/>
      <w:jc w:val="both"/>
      <w:textAlignment w:val="baseline"/>
    </w:pPr>
    <w:rPr>
      <w:rFonts w:eastAsia="Times New Roman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D15735"/>
    <w:pPr>
      <w:suppressAutoHyphens/>
      <w:overflowPunct w:val="0"/>
      <w:autoSpaceDE w:val="0"/>
      <w:ind w:firstLine="709"/>
      <w:jc w:val="both"/>
      <w:textAlignment w:val="baseline"/>
    </w:pPr>
    <w:rPr>
      <w:rFonts w:eastAsia="Times New Roman"/>
      <w:sz w:val="24"/>
      <w:szCs w:val="20"/>
      <w:lang w:eastAsia="ar-SA"/>
    </w:rPr>
  </w:style>
  <w:style w:type="paragraph" w:customStyle="1" w:styleId="TableHeading">
    <w:name w:val="Table Heading"/>
    <w:basedOn w:val="a"/>
    <w:rsid w:val="00D15735"/>
    <w:pPr>
      <w:suppressLineNumbers/>
      <w:suppressAutoHyphens/>
      <w:jc w:val="center"/>
    </w:pPr>
    <w:rPr>
      <w:rFonts w:eastAsia="Times New Roman"/>
      <w:b/>
      <w:bCs/>
      <w:sz w:val="24"/>
      <w:szCs w:val="24"/>
      <w:lang w:eastAsia="ar-SA"/>
    </w:rPr>
  </w:style>
  <w:style w:type="paragraph" w:styleId="30">
    <w:name w:val="Body Text 3"/>
    <w:basedOn w:val="a"/>
    <w:link w:val="31"/>
    <w:uiPriority w:val="99"/>
    <w:rsid w:val="00EA0C6D"/>
    <w:pPr>
      <w:spacing w:after="120"/>
    </w:pPr>
    <w:rPr>
      <w:rFonts w:eastAsia="Times New Roman"/>
      <w:sz w:val="16"/>
      <w:szCs w:val="16"/>
    </w:rPr>
  </w:style>
  <w:style w:type="character" w:customStyle="1" w:styleId="31">
    <w:name w:val="Основной текст 3 Знак"/>
    <w:link w:val="30"/>
    <w:uiPriority w:val="99"/>
    <w:rsid w:val="00EA0C6D"/>
    <w:rPr>
      <w:rFonts w:ascii="Times New Roman" w:eastAsia="Times New Roman" w:hAnsi="Times New Roman"/>
      <w:sz w:val="16"/>
      <w:szCs w:val="16"/>
    </w:rPr>
  </w:style>
  <w:style w:type="paragraph" w:customStyle="1" w:styleId="xl63">
    <w:name w:val="xl63"/>
    <w:basedOn w:val="a"/>
    <w:rsid w:val="00B54A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</w:rPr>
  </w:style>
  <w:style w:type="paragraph" w:customStyle="1" w:styleId="xl64">
    <w:name w:val="xl64"/>
    <w:basedOn w:val="a"/>
    <w:rsid w:val="00B54AB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5">
    <w:name w:val="xl65"/>
    <w:basedOn w:val="a"/>
    <w:rsid w:val="00B54AB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6">
    <w:name w:val="xl66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67">
    <w:name w:val="xl67"/>
    <w:basedOn w:val="a"/>
    <w:rsid w:val="00B54AB3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8">
    <w:name w:val="xl68"/>
    <w:basedOn w:val="a"/>
    <w:rsid w:val="00B54AB3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69">
    <w:name w:val="xl69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0">
    <w:name w:val="xl70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16"/>
      <w:szCs w:val="16"/>
    </w:rPr>
  </w:style>
  <w:style w:type="paragraph" w:customStyle="1" w:styleId="xl71">
    <w:name w:val="xl71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16"/>
      <w:szCs w:val="16"/>
    </w:rPr>
  </w:style>
  <w:style w:type="paragraph" w:customStyle="1" w:styleId="xl72">
    <w:name w:val="xl72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16"/>
      <w:szCs w:val="16"/>
    </w:rPr>
  </w:style>
  <w:style w:type="paragraph" w:customStyle="1" w:styleId="xl73">
    <w:name w:val="xl73"/>
    <w:basedOn w:val="a"/>
    <w:rsid w:val="00B54AB3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4">
    <w:name w:val="xl74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75">
    <w:name w:val="xl75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16"/>
      <w:szCs w:val="16"/>
    </w:rPr>
  </w:style>
  <w:style w:type="paragraph" w:customStyle="1" w:styleId="xl76">
    <w:name w:val="xl76"/>
    <w:basedOn w:val="a"/>
    <w:rsid w:val="00B54A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</w:rPr>
  </w:style>
  <w:style w:type="paragraph" w:customStyle="1" w:styleId="xl77">
    <w:name w:val="xl77"/>
    <w:basedOn w:val="a"/>
    <w:rsid w:val="00B54AB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</w:rPr>
  </w:style>
  <w:style w:type="paragraph" w:customStyle="1" w:styleId="xl78">
    <w:name w:val="xl78"/>
    <w:basedOn w:val="a"/>
    <w:rsid w:val="00B54A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79">
    <w:name w:val="xl79"/>
    <w:basedOn w:val="a"/>
    <w:rsid w:val="00B54A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80">
    <w:name w:val="xl80"/>
    <w:basedOn w:val="a"/>
    <w:rsid w:val="00B54A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3C649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C6496"/>
    <w:rPr>
      <w:rFonts w:ascii="Times New Roman" w:hAnsi="Times New Roman"/>
      <w:sz w:val="28"/>
      <w:szCs w:val="28"/>
    </w:rPr>
  </w:style>
  <w:style w:type="character" w:styleId="afb">
    <w:name w:val="FollowedHyperlink"/>
    <w:basedOn w:val="a0"/>
    <w:uiPriority w:val="99"/>
    <w:semiHidden/>
    <w:unhideWhenUsed/>
    <w:rsid w:val="00F261EF"/>
    <w:rPr>
      <w:color w:val="800080"/>
      <w:u w:val="single"/>
    </w:rPr>
  </w:style>
  <w:style w:type="paragraph" w:customStyle="1" w:styleId="xl81">
    <w:name w:val="xl81"/>
    <w:basedOn w:val="a"/>
    <w:rsid w:val="00F261EF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71C42-9221-4DEE-A423-0EACA19E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84622</Words>
  <Characters>482347</Characters>
  <Application>Microsoft Office Word</Application>
  <DocSecurity>0</DocSecurity>
  <Lines>4019</Lines>
  <Paragraphs>1131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ОАО «МРСК Центра» - «Белгородэнерго»</vt:lpstr>
    </vt:vector>
  </TitlesOfParts>
  <Company/>
  <LinksUpToDate>false</LinksUpToDate>
  <CharactersWithSpaces>565838</CharactersWithSpaces>
  <SharedDoc>false</SharedDoc>
  <HLinks>
    <vt:vector size="66" baseType="variant"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_Toc287953772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_Toc287953771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_Toc287953770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_Toc287953769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_Toc287953768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_Toc287953767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_Toc287953766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_Toc287953765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_Toc287953764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_Toc287953763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_Toc287953762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ОАО «МРСК Центра» - «Белгородэнерго»</dc:title>
  <dc:creator>Сапелин Александр</dc:creator>
  <cp:lastModifiedBy>sechnaya.ip</cp:lastModifiedBy>
  <cp:revision>29</cp:revision>
  <cp:lastPrinted>2013-04-16T07:29:00Z</cp:lastPrinted>
  <dcterms:created xsi:type="dcterms:W3CDTF">2013-05-16T06:09:00Z</dcterms:created>
  <dcterms:modified xsi:type="dcterms:W3CDTF">2013-07-18T10:25:00Z</dcterms:modified>
</cp:coreProperties>
</file>